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9F27C6B" w14:textId="77777777" w:rsidR="009B1CD0" w:rsidRDefault="009B1CD0" w:rsidP="000253BE">
      <w:pPr>
        <w:tabs>
          <w:tab w:val="left" w:pos="851"/>
        </w:tabs>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22F39EF" w14:textId="77777777">
        <w:trPr>
          <w:trHeight w:val="1132"/>
        </w:trPr>
        <w:tc>
          <w:tcPr>
            <w:tcW w:w="10434" w:type="dxa"/>
          </w:tcPr>
          <w:p w14:paraId="269BE379" w14:textId="3DC4B636" w:rsidR="00541CA3" w:rsidRDefault="00980EE7">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8E7D4DA" wp14:editId="3E8F1141">
                  <wp:extent cx="1025525" cy="59626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noFill/>
                          <a:ln>
                            <a:noFill/>
                          </a:ln>
                        </pic:spPr>
                      </pic:pic>
                    </a:graphicData>
                  </a:graphic>
                </wp:inline>
              </w:drawing>
            </w:r>
          </w:p>
          <w:p w14:paraId="45726130" w14:textId="77777777" w:rsidR="00FE48C9" w:rsidRDefault="00FE48C9">
            <w:pPr>
              <w:pStyle w:val="Pieddepage"/>
              <w:tabs>
                <w:tab w:val="clear" w:pos="4536"/>
                <w:tab w:val="clear" w:pos="9072"/>
                <w:tab w:val="left" w:pos="851"/>
              </w:tabs>
              <w:jc w:val="center"/>
              <w:rPr>
                <w:rFonts w:ascii="Arial" w:hAnsi="Arial" w:cs="Arial"/>
                <w:b/>
                <w:sz w:val="18"/>
                <w:szCs w:val="18"/>
              </w:rPr>
            </w:pPr>
          </w:p>
          <w:p w14:paraId="50074C2C" w14:textId="77777777" w:rsidR="00FE48C9" w:rsidRDefault="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30216BD" w14:textId="77777777" w:rsidR="009B1CD0" w:rsidRDefault="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8CE6788" w14:textId="77777777" w:rsidR="009B1CD0" w:rsidRDefault="009B1CD0">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B86243B" w14:textId="77777777">
        <w:tc>
          <w:tcPr>
            <w:tcW w:w="9002" w:type="dxa"/>
            <w:shd w:val="clear" w:color="auto" w:fill="66CCFF"/>
          </w:tcPr>
          <w:p w14:paraId="1166A0DB" w14:textId="77777777" w:rsidR="009B1CD0" w:rsidRDefault="009B1CD0" w:rsidP="000253BE">
            <w:pPr>
              <w:tabs>
                <w:tab w:val="left" w:pos="851"/>
              </w:tabs>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93599DF" w14:textId="77777777" w:rsidR="009B1CD0" w:rsidRDefault="009B1CD0" w:rsidP="000253BE">
            <w:pPr>
              <w:tabs>
                <w:tab w:val="left" w:pos="851"/>
              </w:tabs>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085CCF37" w14:textId="77777777" w:rsidR="009B1CD0" w:rsidRDefault="00E47798" w:rsidP="000253BE">
            <w:pPr>
              <w:pStyle w:val="Titre8"/>
              <w:tabs>
                <w:tab w:val="left" w:pos="851"/>
                <w:tab w:val="right" w:pos="9639"/>
              </w:tabs>
            </w:pPr>
            <w:r>
              <w:rPr>
                <w:caps/>
                <w:sz w:val="28"/>
                <w:szCs w:val="28"/>
              </w:rPr>
              <w:t>ATTRI1</w:t>
            </w:r>
          </w:p>
        </w:tc>
      </w:tr>
    </w:tbl>
    <w:p w14:paraId="2D3415C8" w14:textId="42346CFA" w:rsidR="00B81FEF" w:rsidRDefault="00B81FEF">
      <w:pPr>
        <w:pStyle w:val="Corpsdetexte31"/>
        <w:tabs>
          <w:tab w:val="left" w:pos="851"/>
        </w:tabs>
        <w:jc w:val="both"/>
        <w:rPr>
          <w:sz w:val="18"/>
          <w:szCs w:val="18"/>
        </w:rPr>
      </w:pPr>
    </w:p>
    <w:p w14:paraId="70458C0F" w14:textId="371B021A" w:rsidR="00B81FEF" w:rsidRDefault="00B81FEF">
      <w:pPr>
        <w:pStyle w:val="Corpsdetexte31"/>
        <w:tabs>
          <w:tab w:val="left" w:pos="851"/>
        </w:tabs>
        <w:jc w:val="both"/>
        <w:rPr>
          <w:sz w:val="18"/>
          <w:szCs w:val="18"/>
        </w:rPr>
      </w:pPr>
    </w:p>
    <w:p w14:paraId="222C7398" w14:textId="1E5B4106" w:rsidR="00B81FEF" w:rsidRDefault="00B81FEF">
      <w:pPr>
        <w:pStyle w:val="Corpsdetexte31"/>
        <w:tabs>
          <w:tab w:val="left" w:pos="851"/>
        </w:tabs>
        <w:jc w:val="both"/>
        <w:rPr>
          <w:sz w:val="18"/>
          <w:szCs w:val="18"/>
        </w:rPr>
      </w:pPr>
    </w:p>
    <w:p w14:paraId="2DDA3C80" w14:textId="77777777" w:rsidR="00B81FEF" w:rsidRDefault="00B81FEF">
      <w:pPr>
        <w:pStyle w:val="Corpsdetexte31"/>
        <w:tabs>
          <w:tab w:val="left" w:pos="851"/>
        </w:tabs>
        <w:jc w:val="both"/>
        <w:rPr>
          <w:sz w:val="18"/>
          <w:szCs w:val="18"/>
        </w:rPr>
      </w:pPr>
    </w:p>
    <w:p w14:paraId="575F0766" w14:textId="77777777" w:rsidR="00FE48C9" w:rsidRPr="00C630AD" w:rsidRDefault="00FE48C9">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EE15D58" w14:textId="77777777">
        <w:tc>
          <w:tcPr>
            <w:tcW w:w="10277" w:type="dxa"/>
            <w:shd w:val="clear" w:color="auto" w:fill="66CCFF"/>
          </w:tcPr>
          <w:p w14:paraId="73ABBF93" w14:textId="77777777" w:rsidR="009B1CD0" w:rsidRDefault="009B1CD0">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6C6C505" w14:textId="77777777" w:rsidR="009B1CD0" w:rsidRDefault="009B1CD0">
      <w:pPr>
        <w:tabs>
          <w:tab w:val="left" w:pos="426"/>
          <w:tab w:val="left" w:pos="851"/>
        </w:tabs>
        <w:jc w:val="both"/>
      </w:pPr>
    </w:p>
    <w:p w14:paraId="528138AB" w14:textId="57ECEF93" w:rsidR="009B1CD0" w:rsidRDefault="009B1CD0">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37AFBB83" w14:textId="77777777" w:rsidR="000253BE" w:rsidRDefault="000253BE">
      <w:pPr>
        <w:tabs>
          <w:tab w:val="left" w:pos="426"/>
          <w:tab w:val="left" w:pos="851"/>
        </w:tabs>
        <w:jc w:val="both"/>
        <w:rPr>
          <w:rFonts w:ascii="Arial" w:hAnsi="Arial" w:cs="Arial"/>
          <w:i/>
          <w:sz w:val="18"/>
          <w:szCs w:val="18"/>
        </w:rPr>
      </w:pPr>
    </w:p>
    <w:p w14:paraId="0AD6A40E" w14:textId="6BB953A6" w:rsidR="008B7668" w:rsidRPr="000253BE" w:rsidRDefault="008B7668" w:rsidP="000253BE">
      <w:pPr>
        <w:pStyle w:val="base"/>
        <w:spacing w:before="0" w:after="0"/>
        <w:rPr>
          <w:rFonts w:ascii="Arial" w:hAnsi="Arial" w:cs="Arial"/>
        </w:rPr>
      </w:pPr>
      <w:r w:rsidRPr="000253BE">
        <w:rPr>
          <w:rFonts w:ascii="Arial" w:hAnsi="Arial" w:cs="Arial"/>
        </w:rPr>
        <w:t xml:space="preserve">Mission de </w:t>
      </w:r>
      <w:bookmarkStart w:id="0" w:name="_Hlk225248244"/>
      <w:r w:rsidRPr="000253BE">
        <w:rPr>
          <w:rFonts w:ascii="Arial" w:hAnsi="Arial" w:cs="Arial"/>
        </w:rPr>
        <w:t xml:space="preserve">Contrôle Technique et de Coordination Sécurité et Protection de la Santé </w:t>
      </w:r>
      <w:bookmarkEnd w:id="0"/>
      <w:r w:rsidRPr="000253BE">
        <w:rPr>
          <w:rFonts w:ascii="Arial" w:hAnsi="Arial" w:cs="Arial"/>
        </w:rPr>
        <w:t xml:space="preserve">pour la reconstruction </w:t>
      </w:r>
      <w:bookmarkStart w:id="1" w:name="_Hlk153813924"/>
      <w:r w:rsidRPr="000253BE">
        <w:rPr>
          <w:rFonts w:ascii="Arial" w:hAnsi="Arial" w:cs="Arial"/>
        </w:rPr>
        <w:t xml:space="preserve">d’un EHPAD sur le site de l’ancien Hôpital de Mazamet du CHIC Castres-Mazamet. </w:t>
      </w:r>
      <w:bookmarkStart w:id="2" w:name="_Hlk225248262"/>
      <w:r w:rsidRPr="000253BE">
        <w:rPr>
          <w:rFonts w:ascii="Arial" w:hAnsi="Arial" w:cs="Arial"/>
        </w:rPr>
        <w:t>Cet établissement accueillera les résidents actuellement hébergés au sein de l’EHPAD Résidence du Midi.</w:t>
      </w:r>
      <w:bookmarkEnd w:id="2"/>
    </w:p>
    <w:bookmarkEnd w:id="1"/>
    <w:p w14:paraId="22846C56" w14:textId="77777777" w:rsidR="009B1CD0" w:rsidRDefault="009B1CD0">
      <w:pPr>
        <w:tabs>
          <w:tab w:val="left" w:pos="426"/>
          <w:tab w:val="left" w:pos="851"/>
        </w:tabs>
        <w:jc w:val="both"/>
        <w:rPr>
          <w:rFonts w:ascii="Arial" w:hAnsi="Arial" w:cs="Arial"/>
        </w:rPr>
      </w:pPr>
    </w:p>
    <w:p w14:paraId="0B25D5D0" w14:textId="77777777" w:rsidR="009B1CD0" w:rsidRDefault="009B1CD0">
      <w:pPr>
        <w:tabs>
          <w:tab w:val="left" w:pos="426"/>
          <w:tab w:val="left" w:pos="851"/>
        </w:tabs>
        <w:jc w:val="both"/>
        <w:rPr>
          <w:rFonts w:ascii="Arial" w:hAnsi="Arial" w:cs="Arial"/>
        </w:rPr>
      </w:pPr>
    </w:p>
    <w:p w14:paraId="45883446" w14:textId="77777777" w:rsidR="009B1CD0" w:rsidRDefault="009B1CD0">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154A459D" w14:textId="77777777" w:rsidR="009B1CD0" w:rsidRDefault="009B1CD0">
      <w:pPr>
        <w:tabs>
          <w:tab w:val="left" w:pos="851"/>
        </w:tabs>
        <w:rPr>
          <w:rFonts w:ascii="Arial" w:hAnsi="Arial" w:cs="Arial"/>
        </w:rPr>
      </w:pPr>
      <w:r>
        <w:rPr>
          <w:rFonts w:ascii="Arial" w:hAnsi="Arial" w:cs="Arial"/>
          <w:i/>
          <w:sz w:val="18"/>
          <w:szCs w:val="18"/>
        </w:rPr>
        <w:t>(Cocher les cases correspondantes.)</w:t>
      </w:r>
    </w:p>
    <w:p w14:paraId="5D5D45E4" w14:textId="77777777" w:rsidR="009B1CD0" w:rsidRDefault="009B1CD0">
      <w:pPr>
        <w:tabs>
          <w:tab w:val="left" w:pos="426"/>
          <w:tab w:val="left" w:pos="851"/>
        </w:tabs>
        <w:jc w:val="both"/>
        <w:rPr>
          <w:rFonts w:ascii="Arial" w:hAnsi="Arial" w:cs="Arial"/>
        </w:rPr>
      </w:pPr>
    </w:p>
    <w:p w14:paraId="5E4F1BF6" w14:textId="77777777" w:rsidR="009B1CD0" w:rsidRDefault="007D7A65">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1BF087EF" w14:textId="77777777" w:rsidR="009B1CD0" w:rsidRDefault="009B1CD0">
      <w:pPr>
        <w:tabs>
          <w:tab w:val="left" w:pos="426"/>
          <w:tab w:val="left" w:pos="851"/>
        </w:tabs>
        <w:jc w:val="both"/>
        <w:rPr>
          <w:rFonts w:ascii="Arial" w:hAnsi="Arial" w:cs="Arial"/>
        </w:rPr>
      </w:pPr>
    </w:p>
    <w:p w14:paraId="759B8DF3" w14:textId="77777777" w:rsidR="00B87564" w:rsidRDefault="007D7A65">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BA190F8" w14:textId="77777777" w:rsidR="009B1CD0" w:rsidRDefault="009B1CD0">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3043774D" w14:textId="7FD07855" w:rsidR="009B1CD0" w:rsidRDefault="009B1CD0" w:rsidP="00B81FEF">
      <w:pPr>
        <w:pStyle w:val="fcasegauche"/>
        <w:tabs>
          <w:tab w:val="left" w:pos="851"/>
        </w:tabs>
        <w:spacing w:after="0"/>
        <w:rPr>
          <w:rFonts w:ascii="Arial" w:hAnsi="Arial" w:cs="Arial"/>
        </w:rPr>
      </w:pPr>
    </w:p>
    <w:p w14:paraId="7BA5608B" w14:textId="77777777" w:rsidR="00B81FEF" w:rsidRDefault="00B81FEF">
      <w:pPr>
        <w:pStyle w:val="fcasegauche"/>
        <w:tabs>
          <w:tab w:val="left" w:pos="851"/>
        </w:tabs>
        <w:spacing w:after="0"/>
        <w:rPr>
          <w:rFonts w:ascii="Arial" w:hAnsi="Arial" w:cs="Arial"/>
        </w:rPr>
      </w:pPr>
    </w:p>
    <w:p w14:paraId="27448C88" w14:textId="77777777" w:rsidR="009B1CD0" w:rsidRDefault="009B1CD0">
      <w:pPr>
        <w:pStyle w:val="fcasegauche"/>
        <w:tabs>
          <w:tab w:val="left" w:pos="851"/>
        </w:tabs>
        <w:spacing w:after="0"/>
        <w:ind w:left="0" w:firstLine="0"/>
        <w:rPr>
          <w:rFonts w:ascii="Arial" w:hAnsi="Arial" w:cs="Arial"/>
        </w:rPr>
      </w:pPr>
    </w:p>
    <w:p w14:paraId="5C6BF665" w14:textId="77777777" w:rsidR="009B1CD0" w:rsidRDefault="007D7A65">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34D864DF" w14:textId="77777777" w:rsidR="009B1CD0" w:rsidRDefault="009B1CD0">
      <w:pPr>
        <w:pStyle w:val="fcasegauche"/>
        <w:tabs>
          <w:tab w:val="left" w:pos="851"/>
        </w:tabs>
        <w:spacing w:after="0"/>
        <w:rPr>
          <w:rFonts w:ascii="Arial" w:hAnsi="Arial" w:cs="Arial"/>
        </w:rPr>
      </w:pPr>
    </w:p>
    <w:p w14:paraId="6CA2933B" w14:textId="77777777" w:rsidR="009B1CD0" w:rsidRDefault="007D7A65">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33F71E91" w14:textId="77777777" w:rsidR="006B5057" w:rsidRDefault="006B5057">
      <w:pPr>
        <w:pStyle w:val="fcasegauche"/>
        <w:tabs>
          <w:tab w:val="left" w:pos="851"/>
        </w:tabs>
        <w:spacing w:after="0"/>
        <w:rPr>
          <w:rFonts w:ascii="Arial" w:hAnsi="Arial" w:cs="Arial"/>
        </w:rPr>
      </w:pPr>
    </w:p>
    <w:p w14:paraId="3919E886" w14:textId="77777777" w:rsidR="006B5057" w:rsidRDefault="006B5057">
      <w:pPr>
        <w:pStyle w:val="fcasegauche"/>
        <w:tabs>
          <w:tab w:val="left" w:pos="851"/>
        </w:tabs>
        <w:spacing w:after="0"/>
        <w:rPr>
          <w:rFonts w:ascii="Arial" w:hAnsi="Arial" w:cs="Arial"/>
        </w:rPr>
      </w:pPr>
    </w:p>
    <w:p w14:paraId="31FA1FE4" w14:textId="77777777" w:rsidR="006B5057" w:rsidRDefault="006B5057">
      <w:pPr>
        <w:pStyle w:val="fcasegauche"/>
        <w:tabs>
          <w:tab w:val="left" w:pos="851"/>
        </w:tabs>
        <w:spacing w:after="0"/>
        <w:rPr>
          <w:rFonts w:ascii="Arial" w:hAnsi="Arial" w:cs="Arial"/>
        </w:rPr>
      </w:pPr>
    </w:p>
    <w:p w14:paraId="63A6450B" w14:textId="77777777" w:rsidR="006B5057" w:rsidRDefault="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7CB3A151" w14:textId="77777777" w:rsidR="006B5057" w:rsidRDefault="006B5057">
      <w:pPr>
        <w:pStyle w:val="fcasegauche"/>
        <w:tabs>
          <w:tab w:val="left" w:pos="851"/>
        </w:tabs>
        <w:spacing w:after="0"/>
        <w:ind w:left="0" w:firstLine="0"/>
        <w:rPr>
          <w:rFonts w:ascii="Arial" w:hAnsi="Arial" w:cs="Arial"/>
        </w:rPr>
      </w:pPr>
    </w:p>
    <w:p w14:paraId="124096F7" w14:textId="77777777" w:rsidR="006B5057" w:rsidRDefault="006B5057">
      <w:pPr>
        <w:pStyle w:val="fcasegauche"/>
        <w:tabs>
          <w:tab w:val="left" w:pos="851"/>
        </w:tabs>
        <w:spacing w:after="0"/>
        <w:ind w:left="0" w:firstLine="0"/>
        <w:rPr>
          <w:rFonts w:ascii="Arial" w:hAnsi="Arial" w:cs="Arial"/>
        </w:rPr>
      </w:pPr>
    </w:p>
    <w:p w14:paraId="52EC42FE" w14:textId="77777777" w:rsidR="006B5057" w:rsidRDefault="006B5057">
      <w:pPr>
        <w:pStyle w:val="fcasegauche"/>
        <w:tabs>
          <w:tab w:val="left" w:pos="851"/>
        </w:tabs>
        <w:spacing w:after="0"/>
        <w:ind w:left="0" w:firstLine="0"/>
        <w:rPr>
          <w:rFonts w:ascii="Arial" w:hAnsi="Arial" w:cs="Arial"/>
        </w:rPr>
      </w:pPr>
    </w:p>
    <w:p w14:paraId="33E452F2" w14:textId="77777777" w:rsidR="005546A9" w:rsidRDefault="005546A9">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1A239DB" w14:textId="77777777">
        <w:tc>
          <w:tcPr>
            <w:tcW w:w="10277" w:type="dxa"/>
            <w:shd w:val="clear" w:color="auto" w:fill="66CCFF"/>
          </w:tcPr>
          <w:p w14:paraId="594EDDDD" w14:textId="77777777" w:rsidR="009B1CD0" w:rsidRDefault="009B1CD0">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79266D8" w14:textId="77777777" w:rsidR="009B1CD0" w:rsidRDefault="009B1CD0">
      <w:pPr>
        <w:tabs>
          <w:tab w:val="left" w:pos="851"/>
        </w:tabs>
      </w:pPr>
    </w:p>
    <w:p w14:paraId="16802F9B" w14:textId="77777777" w:rsidR="009B1CD0" w:rsidRDefault="009B1CD0">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EAF1D8E" w14:textId="77777777" w:rsidR="009B1CD0" w:rsidRDefault="009B1CD0">
      <w:pPr>
        <w:pStyle w:val="fcase1ertab"/>
        <w:tabs>
          <w:tab w:val="left" w:pos="851"/>
        </w:tabs>
        <w:rPr>
          <w:rFonts w:ascii="Arial" w:hAnsi="Arial" w:cs="Arial"/>
        </w:rPr>
      </w:pPr>
      <w:r>
        <w:rPr>
          <w:rFonts w:ascii="Arial" w:hAnsi="Arial" w:cs="Arial"/>
          <w:i/>
          <w:iCs/>
          <w:sz w:val="18"/>
          <w:szCs w:val="18"/>
        </w:rPr>
        <w:t>(Cocher les cases correspondantes.)</w:t>
      </w:r>
    </w:p>
    <w:p w14:paraId="2F0DBF08" w14:textId="77777777" w:rsidR="009B1CD0" w:rsidRDefault="009B1CD0">
      <w:pPr>
        <w:tabs>
          <w:tab w:val="left" w:pos="851"/>
        </w:tabs>
        <w:rPr>
          <w:rFonts w:ascii="Arial" w:hAnsi="Arial" w:cs="Arial"/>
        </w:rPr>
      </w:pPr>
    </w:p>
    <w:p w14:paraId="3D6665B5" w14:textId="77777777" w:rsidR="009B1CD0" w:rsidRDefault="009B1CD0">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C589564" w14:textId="77777777" w:rsidR="009B1CD0" w:rsidRPr="000253BE" w:rsidRDefault="007D7A65" w:rsidP="000253BE">
      <w:pPr>
        <w:tabs>
          <w:tab w:val="left" w:pos="851"/>
        </w:tabs>
        <w:ind w:left="1135" w:hanging="284"/>
        <w:jc w:val="both"/>
        <w:rPr>
          <w:lang w:val="pt-BR"/>
        </w:rPr>
      </w:pPr>
      <w:r>
        <w:fldChar w:fldCharType="begin">
          <w:ffData>
            <w:name w:val=""/>
            <w:enabled/>
            <w:calcOnExit w:val="0"/>
            <w:checkBox>
              <w:size w:val="20"/>
              <w:default w:val="0"/>
            </w:checkBox>
          </w:ffData>
        </w:fldChar>
      </w:r>
      <w:r w:rsidRPr="000253BE">
        <w:rPr>
          <w:lang w:val="pt-BR"/>
        </w:rPr>
        <w:instrText xml:space="preserve"> FORMCHECKBOX </w:instrText>
      </w:r>
      <w:r w:rsidR="004E2A5F">
        <w:fldChar w:fldCharType="separate"/>
      </w:r>
      <w:r>
        <w:fldChar w:fldCharType="end"/>
      </w:r>
      <w:r w:rsidR="009B1CD0" w:rsidRPr="000253BE">
        <w:rPr>
          <w:rFonts w:ascii="Arial" w:hAnsi="Arial" w:cs="Arial"/>
          <w:lang w:val="pt-BR"/>
        </w:rPr>
        <w:t xml:space="preserve"> CCAP n°…………………………………………………………………………………………..</w:t>
      </w:r>
    </w:p>
    <w:p w14:paraId="0D67DF7E" w14:textId="77777777" w:rsidR="009B1CD0" w:rsidRPr="000253BE" w:rsidRDefault="007D7A65" w:rsidP="000253BE">
      <w:pPr>
        <w:tabs>
          <w:tab w:val="left" w:pos="851"/>
        </w:tabs>
        <w:ind w:left="1135" w:hanging="284"/>
        <w:jc w:val="both"/>
        <w:rPr>
          <w:lang w:val="pt-BR"/>
        </w:rPr>
      </w:pPr>
      <w:r>
        <w:fldChar w:fldCharType="begin">
          <w:ffData>
            <w:name w:val=""/>
            <w:enabled/>
            <w:calcOnExit w:val="0"/>
            <w:checkBox>
              <w:size w:val="20"/>
              <w:default w:val="0"/>
            </w:checkBox>
          </w:ffData>
        </w:fldChar>
      </w:r>
      <w:r w:rsidRPr="000253BE">
        <w:rPr>
          <w:lang w:val="pt-BR"/>
        </w:rPr>
        <w:instrText xml:space="preserve"> FORMCHECKBOX </w:instrText>
      </w:r>
      <w:r w:rsidR="004E2A5F">
        <w:fldChar w:fldCharType="separate"/>
      </w:r>
      <w:r>
        <w:fldChar w:fldCharType="end"/>
      </w:r>
      <w:r w:rsidR="009B1CD0" w:rsidRPr="000253BE">
        <w:rPr>
          <w:rFonts w:ascii="Arial" w:hAnsi="Arial" w:cs="Arial"/>
          <w:lang w:val="pt-BR"/>
        </w:rPr>
        <w:t xml:space="preserve"> CCAG :……………………………………………………………………………………………</w:t>
      </w:r>
    </w:p>
    <w:p w14:paraId="64F5A728" w14:textId="77777777" w:rsidR="009B1CD0" w:rsidRPr="000253BE" w:rsidRDefault="007D7A65" w:rsidP="000253BE">
      <w:pPr>
        <w:tabs>
          <w:tab w:val="left" w:pos="851"/>
        </w:tabs>
        <w:ind w:left="1135" w:hanging="284"/>
        <w:jc w:val="both"/>
        <w:rPr>
          <w:lang w:val="pt-BR"/>
        </w:rPr>
      </w:pPr>
      <w:r>
        <w:fldChar w:fldCharType="begin">
          <w:ffData>
            <w:name w:val=""/>
            <w:enabled/>
            <w:calcOnExit w:val="0"/>
            <w:checkBox>
              <w:size w:val="20"/>
              <w:default w:val="0"/>
            </w:checkBox>
          </w:ffData>
        </w:fldChar>
      </w:r>
      <w:r w:rsidRPr="000253BE">
        <w:rPr>
          <w:lang w:val="pt-BR"/>
        </w:rPr>
        <w:instrText xml:space="preserve"> FORMCHECKBOX </w:instrText>
      </w:r>
      <w:r w:rsidR="004E2A5F">
        <w:fldChar w:fldCharType="separate"/>
      </w:r>
      <w:r>
        <w:fldChar w:fldCharType="end"/>
      </w:r>
      <w:r w:rsidR="009B1CD0" w:rsidRPr="000253BE">
        <w:rPr>
          <w:rFonts w:ascii="Arial" w:hAnsi="Arial" w:cs="Arial"/>
          <w:lang w:val="pt-BR"/>
        </w:rPr>
        <w:t xml:space="preserve"> CCTP n°…………………………………………………………………………………………..</w:t>
      </w:r>
    </w:p>
    <w:p w14:paraId="3F1AA730" w14:textId="01F9E425" w:rsidR="009B1CD0" w:rsidRDefault="007D7A65" w:rsidP="000253BE">
      <w:pPr>
        <w:tabs>
          <w:tab w:val="left" w:pos="851"/>
        </w:tabs>
        <w:ind w:left="1135" w:right="-2" w:hanging="284"/>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rPr>
          <w:rFonts w:ascii="Arial" w:hAnsi="Arial" w:cs="Arial"/>
        </w:rPr>
        <w:t xml:space="preserve"> Autres :</w:t>
      </w:r>
      <w:r w:rsidR="008B7668">
        <w:rPr>
          <w:rFonts w:ascii="Arial" w:hAnsi="Arial" w:cs="Arial"/>
        </w:rPr>
        <w:t xml:space="preserve"> Programme Technique Détaillé et ses annexes, Calendrier Prévisionnel de l’opération</w:t>
      </w:r>
      <w:r w:rsidR="00B81FEF">
        <w:rPr>
          <w:rFonts w:ascii="Arial" w:hAnsi="Arial" w:cs="Arial"/>
        </w:rPr>
        <w:t xml:space="preserve"> </w:t>
      </w:r>
      <w:r w:rsidR="009B1CD0">
        <w:rPr>
          <w:rFonts w:ascii="Arial" w:hAnsi="Arial" w:cs="Arial"/>
        </w:rPr>
        <w:t>……………………………………………………………………………</w:t>
      </w:r>
    </w:p>
    <w:p w14:paraId="7C8CA75D" w14:textId="284FD29E" w:rsidR="009B1CD0" w:rsidRDefault="009B1CD0">
      <w:pPr>
        <w:tabs>
          <w:tab w:val="left" w:pos="851"/>
        </w:tabs>
        <w:jc w:val="both"/>
        <w:rPr>
          <w:rFonts w:ascii="Arial" w:hAnsi="Arial" w:cs="Arial"/>
        </w:rPr>
      </w:pPr>
    </w:p>
    <w:p w14:paraId="194FC241" w14:textId="497A24A3" w:rsidR="00B81FEF" w:rsidRDefault="00B81FEF">
      <w:pPr>
        <w:tabs>
          <w:tab w:val="left" w:pos="851"/>
        </w:tabs>
        <w:jc w:val="both"/>
        <w:rPr>
          <w:rFonts w:ascii="Arial" w:hAnsi="Arial" w:cs="Arial"/>
        </w:rPr>
      </w:pPr>
    </w:p>
    <w:p w14:paraId="6DDC513C" w14:textId="57790996" w:rsidR="00B81FEF" w:rsidRDefault="00B81FEF" w:rsidP="00B81FEF">
      <w:pPr>
        <w:tabs>
          <w:tab w:val="left" w:pos="851"/>
        </w:tabs>
        <w:jc w:val="both"/>
        <w:rPr>
          <w:rFonts w:ascii="Arial" w:hAnsi="Arial" w:cs="Arial"/>
        </w:rPr>
      </w:pPr>
    </w:p>
    <w:p w14:paraId="5971A77E" w14:textId="78336B1B" w:rsidR="00B81FEF" w:rsidRDefault="00B81FEF" w:rsidP="00B81FEF">
      <w:pPr>
        <w:tabs>
          <w:tab w:val="left" w:pos="851"/>
        </w:tabs>
        <w:jc w:val="both"/>
        <w:rPr>
          <w:rFonts w:ascii="Arial" w:hAnsi="Arial" w:cs="Arial"/>
        </w:rPr>
      </w:pPr>
    </w:p>
    <w:p w14:paraId="67A0DEF2" w14:textId="2195D8BC" w:rsidR="00B81FEF" w:rsidRDefault="00B81FEF" w:rsidP="00B81FEF">
      <w:pPr>
        <w:tabs>
          <w:tab w:val="left" w:pos="851"/>
        </w:tabs>
        <w:jc w:val="both"/>
        <w:rPr>
          <w:rFonts w:ascii="Arial" w:hAnsi="Arial" w:cs="Arial"/>
        </w:rPr>
      </w:pPr>
    </w:p>
    <w:p w14:paraId="0CA87094" w14:textId="34F38DCC" w:rsidR="00B81FEF" w:rsidRDefault="00B81FEF" w:rsidP="00B81FEF">
      <w:pPr>
        <w:tabs>
          <w:tab w:val="left" w:pos="851"/>
        </w:tabs>
        <w:jc w:val="both"/>
        <w:rPr>
          <w:rFonts w:ascii="Arial" w:hAnsi="Arial" w:cs="Arial"/>
        </w:rPr>
      </w:pPr>
    </w:p>
    <w:p w14:paraId="7E938F24" w14:textId="77777777" w:rsidR="00B81FEF" w:rsidRDefault="00B81FEF">
      <w:pPr>
        <w:tabs>
          <w:tab w:val="left" w:pos="851"/>
        </w:tabs>
        <w:jc w:val="both"/>
        <w:rPr>
          <w:rFonts w:ascii="Arial" w:hAnsi="Arial" w:cs="Arial"/>
        </w:rPr>
      </w:pPr>
    </w:p>
    <w:p w14:paraId="0E7B3144" w14:textId="77777777" w:rsidR="00B81FEF" w:rsidRDefault="00B81FEF">
      <w:pPr>
        <w:tabs>
          <w:tab w:val="left" w:pos="851"/>
        </w:tabs>
        <w:jc w:val="both"/>
        <w:rPr>
          <w:rFonts w:ascii="Arial" w:hAnsi="Arial" w:cs="Arial"/>
        </w:rPr>
      </w:pPr>
    </w:p>
    <w:p w14:paraId="3AFD8D34" w14:textId="77777777" w:rsidR="009B1CD0" w:rsidRDefault="009B1CD0">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C1EC574" w14:textId="77777777" w:rsidR="009B1CD0" w:rsidRDefault="009B1CD0">
      <w:pPr>
        <w:tabs>
          <w:tab w:val="left" w:pos="851"/>
        </w:tabs>
        <w:jc w:val="both"/>
        <w:rPr>
          <w:rFonts w:ascii="Arial" w:hAnsi="Arial" w:cs="Arial"/>
        </w:rPr>
      </w:pPr>
    </w:p>
    <w:p w14:paraId="3389CA82" w14:textId="77777777" w:rsidR="009B1CD0" w:rsidRDefault="007D7A65">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482AAF1F" w14:textId="77777777" w:rsidR="009B1CD0" w:rsidRDefault="009B1CD0">
      <w:pPr>
        <w:tabs>
          <w:tab w:val="left" w:pos="851"/>
        </w:tabs>
        <w:jc w:val="both"/>
        <w:rPr>
          <w:rFonts w:ascii="Arial" w:hAnsi="Arial" w:cs="Arial"/>
        </w:rPr>
      </w:pPr>
    </w:p>
    <w:p w14:paraId="288D268F" w14:textId="77777777" w:rsidR="009B1CD0" w:rsidRDefault="007D7A65" w:rsidP="000253BE">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A0CFDD0" w14:textId="77777777" w:rsidR="009B1CD0" w:rsidRDefault="009B1CD0">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71E170" w14:textId="77777777" w:rsidR="009B1CD0" w:rsidRDefault="009B1CD0">
      <w:pPr>
        <w:tabs>
          <w:tab w:val="left" w:pos="851"/>
        </w:tabs>
        <w:jc w:val="both"/>
        <w:rPr>
          <w:rFonts w:ascii="Arial" w:hAnsi="Arial" w:cs="Arial"/>
        </w:rPr>
      </w:pPr>
    </w:p>
    <w:p w14:paraId="7EE26D76" w14:textId="77777777" w:rsidR="009B1CD0" w:rsidRDefault="009B1CD0">
      <w:pPr>
        <w:tabs>
          <w:tab w:val="left" w:pos="851"/>
        </w:tabs>
        <w:jc w:val="both"/>
        <w:rPr>
          <w:rFonts w:ascii="Arial" w:hAnsi="Arial" w:cs="Arial"/>
        </w:rPr>
      </w:pPr>
    </w:p>
    <w:p w14:paraId="4F8E37BC" w14:textId="77777777" w:rsidR="009B1CD0" w:rsidRDefault="009B1CD0">
      <w:pPr>
        <w:tabs>
          <w:tab w:val="left" w:pos="851"/>
        </w:tabs>
        <w:jc w:val="both"/>
        <w:rPr>
          <w:rFonts w:ascii="Arial" w:hAnsi="Arial" w:cs="Arial"/>
        </w:rPr>
      </w:pPr>
    </w:p>
    <w:p w14:paraId="1DFD087B" w14:textId="77777777" w:rsidR="009B1CD0" w:rsidRDefault="007D7A65">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0F3B20B7" w14:textId="77777777" w:rsidR="009B1CD0" w:rsidRDefault="009B1CD0">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A62D1A3" w14:textId="77777777" w:rsidR="009B1CD0" w:rsidRDefault="009B1CD0">
      <w:pPr>
        <w:tabs>
          <w:tab w:val="left" w:pos="851"/>
        </w:tabs>
        <w:jc w:val="both"/>
        <w:rPr>
          <w:rFonts w:ascii="Arial" w:hAnsi="Arial" w:cs="Arial"/>
        </w:rPr>
      </w:pPr>
    </w:p>
    <w:p w14:paraId="6C114D27" w14:textId="77777777" w:rsidR="009B1CD0" w:rsidRDefault="009B1CD0">
      <w:pPr>
        <w:tabs>
          <w:tab w:val="left" w:pos="851"/>
        </w:tabs>
        <w:jc w:val="both"/>
        <w:rPr>
          <w:rFonts w:ascii="Arial" w:hAnsi="Arial" w:cs="Arial"/>
        </w:rPr>
      </w:pPr>
    </w:p>
    <w:p w14:paraId="6EC9C36E" w14:textId="77777777" w:rsidR="009B1CD0" w:rsidRDefault="009B1CD0">
      <w:pPr>
        <w:tabs>
          <w:tab w:val="left" w:pos="851"/>
        </w:tabs>
        <w:jc w:val="both"/>
        <w:rPr>
          <w:rFonts w:ascii="Arial" w:hAnsi="Arial" w:cs="Arial"/>
        </w:rPr>
      </w:pPr>
    </w:p>
    <w:p w14:paraId="4D5B5350" w14:textId="77777777" w:rsidR="009B1CD0" w:rsidRDefault="007D7A65">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439803BF" w14:textId="77777777" w:rsidR="009B1CD0" w:rsidRDefault="009B1CD0">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12294E7" w14:textId="77777777" w:rsidR="004C5755" w:rsidRDefault="004C5755">
      <w:pPr>
        <w:pStyle w:val="fcase1ertab"/>
        <w:tabs>
          <w:tab w:val="left" w:pos="851"/>
        </w:tabs>
        <w:ind w:left="0" w:firstLine="0"/>
        <w:rPr>
          <w:rFonts w:ascii="Arial" w:hAnsi="Arial" w:cs="Arial"/>
        </w:rPr>
      </w:pPr>
    </w:p>
    <w:p w14:paraId="16B7426E" w14:textId="77777777" w:rsidR="006B5057" w:rsidRDefault="006B5057">
      <w:pPr>
        <w:pStyle w:val="fcase1ertab"/>
        <w:tabs>
          <w:tab w:val="left" w:pos="851"/>
        </w:tabs>
        <w:ind w:left="0" w:firstLine="0"/>
        <w:rPr>
          <w:rFonts w:ascii="Arial" w:hAnsi="Arial" w:cs="Arial"/>
        </w:rPr>
      </w:pPr>
    </w:p>
    <w:p w14:paraId="0F7C27A4" w14:textId="77777777" w:rsidR="006B5057" w:rsidRDefault="006B5057">
      <w:pPr>
        <w:pStyle w:val="fcase1ertab"/>
        <w:tabs>
          <w:tab w:val="left" w:pos="851"/>
        </w:tabs>
        <w:ind w:left="0" w:firstLine="0"/>
        <w:rPr>
          <w:rFonts w:ascii="Arial" w:hAnsi="Arial" w:cs="Arial"/>
        </w:rPr>
      </w:pPr>
    </w:p>
    <w:p w14:paraId="29098277" w14:textId="77777777" w:rsidR="009B1CD0" w:rsidRDefault="009B1CD0">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6CDED86F" w14:textId="77777777" w:rsidR="009B1CD0" w:rsidRDefault="007D7A65" w:rsidP="000253BE">
      <w:pPr>
        <w:pStyle w:val="fcase1ertab"/>
        <w:tabs>
          <w:tab w:val="clear" w:pos="426"/>
          <w:tab w:val="left" w:pos="851"/>
        </w:tabs>
        <w:ind w:left="0" w:firstLine="851"/>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3C2205EC" w14:textId="77777777" w:rsidR="009B1CD0" w:rsidRDefault="007D7A65" w:rsidP="000253BE">
      <w:pPr>
        <w:tabs>
          <w:tab w:val="left" w:pos="426"/>
          <w:tab w:val="left" w:pos="851"/>
        </w:tabs>
        <w:ind w:left="1701"/>
        <w:jc w:val="both"/>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t xml:space="preserve"> Taux de la TVA : </w:t>
      </w:r>
    </w:p>
    <w:p w14:paraId="004A0249" w14:textId="77777777" w:rsidR="009B1CD0" w:rsidRDefault="007D7A65" w:rsidP="000253BE">
      <w:pPr>
        <w:tabs>
          <w:tab w:val="left" w:pos="426"/>
          <w:tab w:val="left" w:pos="851"/>
        </w:tabs>
        <w:ind w:left="1701"/>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32464BF0" w14:textId="77777777" w:rsidR="009B1CD0" w:rsidRDefault="009B1CD0" w:rsidP="000253BE">
      <w:pPr>
        <w:tabs>
          <w:tab w:val="left" w:pos="426"/>
          <w:tab w:val="left" w:pos="851"/>
        </w:tabs>
        <w:ind w:left="2268"/>
        <w:rPr>
          <w:rFonts w:ascii="Arial" w:hAnsi="Arial" w:cs="Arial"/>
        </w:rPr>
      </w:pPr>
      <w:r>
        <w:t xml:space="preserve">Montant </w:t>
      </w:r>
      <w:r>
        <w:rPr>
          <w:rFonts w:ascii="Arial" w:hAnsi="Arial" w:cs="Arial"/>
        </w:rPr>
        <w:t>hors taxes arrêté en chiffres à : ……………………………………………………………………………….</w:t>
      </w:r>
    </w:p>
    <w:p w14:paraId="4DDC107A" w14:textId="77777777" w:rsidR="009B1CD0" w:rsidRDefault="009B1CD0" w:rsidP="000253BE">
      <w:pPr>
        <w:pStyle w:val="fcase1ertab"/>
        <w:tabs>
          <w:tab w:val="left" w:pos="851"/>
        </w:tabs>
        <w:ind w:left="2268" w:firstLine="0"/>
        <w:jc w:val="left"/>
      </w:pPr>
      <w:r>
        <w:rPr>
          <w:rFonts w:ascii="Arial" w:hAnsi="Arial" w:cs="Arial"/>
        </w:rPr>
        <w:t>Montant hors taxes arrêté en lettres à : ………………………………………………………...................................</w:t>
      </w:r>
    </w:p>
    <w:p w14:paraId="0E70FBD4" w14:textId="77777777" w:rsidR="009B1CD0" w:rsidRDefault="007D7A65" w:rsidP="000253BE">
      <w:pPr>
        <w:tabs>
          <w:tab w:val="left" w:pos="426"/>
          <w:tab w:val="left" w:pos="709"/>
          <w:tab w:val="left" w:pos="851"/>
        </w:tabs>
        <w:ind w:left="1701"/>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1F79AFE3" w14:textId="77777777" w:rsidR="009B1CD0" w:rsidRDefault="009B1CD0" w:rsidP="000253BE">
      <w:pPr>
        <w:pStyle w:val="fcase1ertab"/>
        <w:tabs>
          <w:tab w:val="left" w:pos="851"/>
        </w:tabs>
        <w:ind w:left="2410" w:firstLine="0"/>
        <w:jc w:val="left"/>
        <w:rPr>
          <w:rFonts w:ascii="Arial" w:hAnsi="Arial" w:cs="Arial"/>
        </w:rPr>
      </w:pPr>
      <w:r>
        <w:rPr>
          <w:rFonts w:ascii="Arial" w:hAnsi="Arial" w:cs="Arial"/>
        </w:rPr>
        <w:t>Montant TTC arrêté en chiffres à : ………………………………………………………….......................................</w:t>
      </w:r>
    </w:p>
    <w:p w14:paraId="1A5D4FF7" w14:textId="77777777" w:rsidR="009B1CD0" w:rsidRDefault="009B1CD0" w:rsidP="000253BE">
      <w:pPr>
        <w:pStyle w:val="fcase1ertab"/>
        <w:tabs>
          <w:tab w:val="left" w:pos="851"/>
        </w:tabs>
        <w:ind w:left="2410" w:firstLine="0"/>
        <w:jc w:val="left"/>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08D16890" w14:textId="77777777" w:rsidR="009B1CD0" w:rsidRDefault="009B1CD0" w:rsidP="000253BE">
      <w:pPr>
        <w:pStyle w:val="fcase1ertab"/>
        <w:ind w:left="567" w:firstLine="0"/>
        <w:jc w:val="left"/>
      </w:pPr>
      <w:proofErr w:type="gramStart"/>
      <w:r>
        <w:rPr>
          <w:rFonts w:ascii="Arial" w:hAnsi="Arial" w:cs="Arial"/>
          <w:u w:val="single"/>
        </w:rPr>
        <w:t>OU</w:t>
      </w:r>
      <w:proofErr w:type="gramEnd"/>
    </w:p>
    <w:p w14:paraId="64A507C5" w14:textId="77777777" w:rsidR="009B1CD0" w:rsidRDefault="007D7A65" w:rsidP="000253BE">
      <w:pPr>
        <w:pStyle w:val="fcase1ertab"/>
        <w:tabs>
          <w:tab w:val="clear" w:pos="426"/>
          <w:tab w:val="left" w:pos="851"/>
        </w:tabs>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2A27F7E5" w14:textId="77777777" w:rsidR="009B1CD0" w:rsidRDefault="009B1CD0">
      <w:pPr>
        <w:pStyle w:val="fcasegauche"/>
        <w:tabs>
          <w:tab w:val="left" w:pos="851"/>
        </w:tabs>
        <w:spacing w:after="0"/>
        <w:ind w:left="0" w:firstLine="0"/>
        <w:rPr>
          <w:rFonts w:ascii="Arial" w:hAnsi="Arial" w:cs="Arial"/>
        </w:rPr>
      </w:pPr>
    </w:p>
    <w:p w14:paraId="656DC065" w14:textId="546C7727" w:rsidR="008B7668" w:rsidRDefault="008B7668">
      <w:pPr>
        <w:pStyle w:val="fcasegauche"/>
        <w:tabs>
          <w:tab w:val="left" w:pos="851"/>
        </w:tabs>
        <w:spacing w:after="0"/>
        <w:ind w:left="0" w:firstLine="0"/>
        <w:rPr>
          <w:rFonts w:ascii="Arial" w:hAnsi="Arial" w:cs="Arial"/>
        </w:rPr>
      </w:pPr>
      <w:r>
        <w:rPr>
          <w:rFonts w:ascii="Arial" w:hAnsi="Arial" w:cs="Arial"/>
        </w:rPr>
        <w:t>Le prix est décomposé selon l’annexe de Décomposition des Prix Globale et Forfaitaire en annexe au présent Acte d’Engagement</w:t>
      </w:r>
    </w:p>
    <w:p w14:paraId="66A74F2D" w14:textId="3B9565DD" w:rsidR="00B81FEF" w:rsidRDefault="00B81FEF">
      <w:pPr>
        <w:pStyle w:val="fcasegauche"/>
        <w:tabs>
          <w:tab w:val="left" w:pos="851"/>
        </w:tabs>
        <w:spacing w:after="0"/>
        <w:ind w:left="0" w:firstLine="0"/>
        <w:rPr>
          <w:rFonts w:ascii="Arial" w:hAnsi="Arial" w:cs="Arial"/>
        </w:rPr>
      </w:pPr>
    </w:p>
    <w:p w14:paraId="6D719411" w14:textId="77777777" w:rsidR="00B81FEF" w:rsidRDefault="00B81FEF">
      <w:pPr>
        <w:pStyle w:val="fcasegauche"/>
        <w:tabs>
          <w:tab w:val="left" w:pos="851"/>
        </w:tabs>
        <w:spacing w:after="0"/>
        <w:ind w:left="0" w:firstLine="0"/>
        <w:rPr>
          <w:rFonts w:ascii="Arial" w:hAnsi="Arial" w:cs="Arial"/>
        </w:rPr>
      </w:pPr>
    </w:p>
    <w:p w14:paraId="7BB5A012" w14:textId="34A48FBF" w:rsidR="008B7668" w:rsidRDefault="008B7668" w:rsidP="000253BE">
      <w:pPr>
        <w:pStyle w:val="Titre3"/>
        <w:ind w:right="440"/>
        <w:jc w:val="left"/>
      </w:pPr>
      <w:r>
        <w:t>La personne chargée de l’exécution de la mission</w:t>
      </w:r>
    </w:p>
    <w:p w14:paraId="01CAC7BB" w14:textId="77777777" w:rsidR="008B7668" w:rsidRPr="008A526C" w:rsidRDefault="008B7668" w:rsidP="000253BE">
      <w:pPr>
        <w:pStyle w:val="base"/>
        <w:spacing w:before="0" w:after="0"/>
        <w:rPr>
          <w:b/>
          <w:bCs/>
        </w:rPr>
      </w:pPr>
      <w:r w:rsidRPr="008A526C">
        <w:rPr>
          <w:b/>
          <w:bCs/>
        </w:rPr>
        <w:t xml:space="preserve">Pour le lot 1 – Contrôle Technique </w:t>
      </w:r>
    </w:p>
    <w:p w14:paraId="5B5D07B4" w14:textId="77777777" w:rsidR="008B7668" w:rsidRPr="00E314B1" w:rsidRDefault="008B7668" w:rsidP="000253BE">
      <w:pPr>
        <w:pStyle w:val="base"/>
        <w:spacing w:before="0" w:after="0"/>
      </w:pPr>
      <w:r w:rsidRPr="00E314B1">
        <w:t xml:space="preserve">La personne physique chargée de l'exécution de la mission de </w:t>
      </w:r>
      <w:r>
        <w:t>contrôle technique</w:t>
      </w:r>
      <w:r w:rsidRPr="00E314B1">
        <w:t xml:space="preserve"> est :</w:t>
      </w:r>
    </w:p>
    <w:p w14:paraId="1AFD7C22" w14:textId="407A0149" w:rsidR="008B7668" w:rsidRDefault="008B7668" w:rsidP="00B81FEF">
      <w:pPr>
        <w:pStyle w:val="Textedeconclusion"/>
        <w:spacing w:before="0" w:after="0"/>
        <w:rPr>
          <w:sz w:val="20"/>
          <w:szCs w:val="20"/>
        </w:rPr>
      </w:pPr>
      <w:r w:rsidRPr="00D94F87">
        <w:rPr>
          <w:sz w:val="20"/>
          <w:szCs w:val="20"/>
        </w:rPr>
        <w:t>Nom : …</w:t>
      </w:r>
    </w:p>
    <w:p w14:paraId="23903778" w14:textId="77777777" w:rsidR="00B81FEF" w:rsidRPr="00D94F87" w:rsidRDefault="00B81FEF" w:rsidP="000253BE">
      <w:pPr>
        <w:pStyle w:val="Textedeconclusion"/>
        <w:spacing w:before="0" w:after="0"/>
        <w:rPr>
          <w:sz w:val="20"/>
          <w:szCs w:val="20"/>
        </w:rPr>
      </w:pPr>
    </w:p>
    <w:p w14:paraId="098FD283" w14:textId="6EACCA49" w:rsidR="008B7668" w:rsidRDefault="008B7668" w:rsidP="00B81FEF">
      <w:pPr>
        <w:pStyle w:val="Textedeconclusion"/>
        <w:spacing w:before="0" w:after="0"/>
        <w:rPr>
          <w:sz w:val="20"/>
          <w:szCs w:val="20"/>
        </w:rPr>
      </w:pPr>
      <w:r w:rsidRPr="00D94F87">
        <w:rPr>
          <w:sz w:val="20"/>
          <w:szCs w:val="20"/>
        </w:rPr>
        <w:t>Niveau de compétence : …</w:t>
      </w:r>
    </w:p>
    <w:p w14:paraId="75D94E99" w14:textId="77777777" w:rsidR="00B81FEF" w:rsidRPr="00D94F87" w:rsidRDefault="00B81FEF" w:rsidP="000253BE">
      <w:pPr>
        <w:pStyle w:val="Textedeconclusion"/>
        <w:spacing w:before="0" w:after="0"/>
        <w:rPr>
          <w:sz w:val="20"/>
          <w:szCs w:val="20"/>
        </w:rPr>
      </w:pPr>
    </w:p>
    <w:p w14:paraId="6D8B9ADE" w14:textId="77777777" w:rsidR="008B7668" w:rsidRDefault="008B7668" w:rsidP="000253BE">
      <w:pPr>
        <w:pStyle w:val="Textedeconclusion"/>
        <w:spacing w:before="0" w:after="0"/>
        <w:rPr>
          <w:sz w:val="20"/>
          <w:szCs w:val="20"/>
        </w:rPr>
      </w:pPr>
      <w:r w:rsidRPr="00D94F87">
        <w:rPr>
          <w:sz w:val="20"/>
          <w:szCs w:val="20"/>
        </w:rPr>
        <w:t>Délivré par … le … : …</w:t>
      </w:r>
    </w:p>
    <w:p w14:paraId="2ECB188F" w14:textId="2CA93BFE" w:rsidR="00B81FEF" w:rsidRDefault="00B81FEF" w:rsidP="00B81FEF">
      <w:pPr>
        <w:pStyle w:val="base"/>
        <w:spacing w:before="0" w:after="0"/>
      </w:pPr>
    </w:p>
    <w:p w14:paraId="736F5537" w14:textId="112505EF" w:rsidR="00B81FEF" w:rsidRDefault="00B81FEF" w:rsidP="00B81FEF">
      <w:pPr>
        <w:pStyle w:val="base"/>
        <w:spacing w:before="0" w:after="0"/>
      </w:pPr>
    </w:p>
    <w:p w14:paraId="54616B7A" w14:textId="3865165D" w:rsidR="00B81FEF" w:rsidRDefault="00B81FEF" w:rsidP="00B81FEF">
      <w:pPr>
        <w:pStyle w:val="base"/>
        <w:spacing w:before="0" w:after="0"/>
      </w:pPr>
    </w:p>
    <w:p w14:paraId="1917CEF8" w14:textId="416BCA20" w:rsidR="00B81FEF" w:rsidRDefault="00B81FEF" w:rsidP="00B81FEF">
      <w:pPr>
        <w:pStyle w:val="base"/>
        <w:spacing w:before="0" w:after="0"/>
      </w:pPr>
    </w:p>
    <w:p w14:paraId="5F35F2C8" w14:textId="77777777" w:rsidR="00B81FEF" w:rsidRDefault="00B81FEF" w:rsidP="00B81FEF">
      <w:pPr>
        <w:pStyle w:val="base"/>
        <w:spacing w:before="0" w:after="0"/>
      </w:pPr>
    </w:p>
    <w:p w14:paraId="1FC12818" w14:textId="7DE75594" w:rsidR="008B7668" w:rsidRPr="00E314B1" w:rsidRDefault="008B7668" w:rsidP="000253BE">
      <w:pPr>
        <w:pStyle w:val="base"/>
        <w:spacing w:before="0" w:after="0"/>
      </w:pPr>
      <w:r w:rsidRPr="00E314B1">
        <w:t xml:space="preserve">Elle est désignée dans le marché sous le nom de « </w:t>
      </w:r>
      <w:r>
        <w:t>Contrôleur Technique</w:t>
      </w:r>
      <w:r w:rsidRPr="00E314B1">
        <w:t>. »</w:t>
      </w:r>
    </w:p>
    <w:p w14:paraId="502BD47E" w14:textId="77777777" w:rsidR="008B7668" w:rsidRPr="00E314B1" w:rsidRDefault="008B7668" w:rsidP="000253BE">
      <w:pPr>
        <w:pStyle w:val="base"/>
        <w:spacing w:before="0" w:after="0"/>
      </w:pPr>
      <w:r w:rsidRPr="00E314B1">
        <w:t>Son suppléant est désigné au présent marché :</w:t>
      </w:r>
    </w:p>
    <w:p w14:paraId="3C83D352" w14:textId="33AFD599" w:rsidR="008B7668" w:rsidRDefault="008B7668" w:rsidP="00B81FEF">
      <w:pPr>
        <w:pStyle w:val="Textedeconclusion"/>
        <w:spacing w:before="0" w:after="0"/>
        <w:rPr>
          <w:sz w:val="20"/>
          <w:szCs w:val="20"/>
        </w:rPr>
      </w:pPr>
      <w:r w:rsidRPr="00D94F87">
        <w:rPr>
          <w:sz w:val="20"/>
          <w:szCs w:val="20"/>
        </w:rPr>
        <w:t>Nom : …</w:t>
      </w:r>
    </w:p>
    <w:p w14:paraId="7BA21A7B" w14:textId="77777777" w:rsidR="00B81FEF" w:rsidRPr="00D94F87" w:rsidRDefault="00B81FEF" w:rsidP="000253BE">
      <w:pPr>
        <w:pStyle w:val="Textedeconclusion"/>
        <w:spacing w:before="0" w:after="0"/>
        <w:rPr>
          <w:sz w:val="20"/>
          <w:szCs w:val="20"/>
        </w:rPr>
      </w:pPr>
    </w:p>
    <w:p w14:paraId="284EB9B2" w14:textId="14DEE0F7" w:rsidR="008B7668" w:rsidRDefault="008B7668" w:rsidP="00B81FEF">
      <w:pPr>
        <w:pStyle w:val="Textedeconclusion"/>
        <w:spacing w:before="0" w:after="0"/>
        <w:rPr>
          <w:sz w:val="20"/>
          <w:szCs w:val="20"/>
        </w:rPr>
      </w:pPr>
      <w:r w:rsidRPr="00D94F87">
        <w:rPr>
          <w:sz w:val="20"/>
          <w:szCs w:val="20"/>
        </w:rPr>
        <w:t>Niveau de compétence : …</w:t>
      </w:r>
    </w:p>
    <w:p w14:paraId="45691602" w14:textId="77777777" w:rsidR="00B81FEF" w:rsidRPr="00D94F87" w:rsidRDefault="00B81FEF" w:rsidP="000253BE">
      <w:pPr>
        <w:pStyle w:val="Textedeconclusion"/>
        <w:spacing w:before="0" w:after="0"/>
        <w:rPr>
          <w:sz w:val="20"/>
          <w:szCs w:val="20"/>
        </w:rPr>
      </w:pPr>
    </w:p>
    <w:p w14:paraId="6F36B163" w14:textId="77777777" w:rsidR="008B7668" w:rsidRDefault="008B7668" w:rsidP="000253BE">
      <w:pPr>
        <w:pStyle w:val="Textedeconclusion"/>
        <w:spacing w:before="0" w:after="0"/>
        <w:rPr>
          <w:sz w:val="20"/>
          <w:szCs w:val="20"/>
        </w:rPr>
      </w:pPr>
      <w:r w:rsidRPr="00D94F87">
        <w:rPr>
          <w:sz w:val="20"/>
          <w:szCs w:val="20"/>
        </w:rPr>
        <w:t>Délivré par … le … : …</w:t>
      </w:r>
    </w:p>
    <w:p w14:paraId="204006FF" w14:textId="77777777" w:rsidR="008B7668" w:rsidRDefault="008B7668" w:rsidP="000253BE">
      <w:pPr>
        <w:pStyle w:val="base"/>
        <w:spacing w:before="0" w:after="0"/>
      </w:pPr>
    </w:p>
    <w:p w14:paraId="53592AFE" w14:textId="77777777" w:rsidR="008B7668" w:rsidRPr="008A526C" w:rsidRDefault="008B7668" w:rsidP="000253BE">
      <w:pPr>
        <w:pStyle w:val="base"/>
        <w:spacing w:before="0" w:after="0"/>
        <w:rPr>
          <w:b/>
          <w:bCs/>
        </w:rPr>
      </w:pPr>
      <w:r w:rsidRPr="008A526C">
        <w:rPr>
          <w:b/>
          <w:bCs/>
        </w:rPr>
        <w:t>Pour le lot 2 – Coordination Sécurité et Protection de la Santé</w:t>
      </w:r>
    </w:p>
    <w:p w14:paraId="1ED3419F" w14:textId="77777777" w:rsidR="008B7668" w:rsidRPr="00E314B1" w:rsidRDefault="008B7668" w:rsidP="000253BE">
      <w:pPr>
        <w:pStyle w:val="base"/>
        <w:spacing w:before="0" w:after="0"/>
      </w:pPr>
      <w:r w:rsidRPr="00E314B1">
        <w:t xml:space="preserve">La personne physique chargée de l'exécution de la mission de Coordination en matière de Sécurité et de Protection de la Santé des travailleurs </w:t>
      </w:r>
      <w:r w:rsidRPr="000253BE">
        <w:rPr>
          <w:b/>
          <w:bCs/>
        </w:rPr>
        <w:t>pour la phase conception</w:t>
      </w:r>
      <w:r w:rsidRPr="00E314B1">
        <w:t xml:space="preserve"> est :</w:t>
      </w:r>
    </w:p>
    <w:p w14:paraId="29892118" w14:textId="6B7E1FFE" w:rsidR="008B7668" w:rsidRDefault="008B7668" w:rsidP="00B81FEF">
      <w:pPr>
        <w:pStyle w:val="Textedeconclusion"/>
        <w:spacing w:before="0" w:after="0"/>
        <w:rPr>
          <w:sz w:val="20"/>
          <w:szCs w:val="20"/>
        </w:rPr>
      </w:pPr>
      <w:r w:rsidRPr="00D94F87">
        <w:rPr>
          <w:sz w:val="20"/>
          <w:szCs w:val="20"/>
        </w:rPr>
        <w:t>Nom : …</w:t>
      </w:r>
    </w:p>
    <w:p w14:paraId="609E483C" w14:textId="77777777" w:rsidR="00B81FEF" w:rsidRPr="00D94F87" w:rsidRDefault="00B81FEF" w:rsidP="000253BE">
      <w:pPr>
        <w:pStyle w:val="Textedeconclusion"/>
        <w:spacing w:before="0" w:after="0"/>
        <w:rPr>
          <w:sz w:val="20"/>
          <w:szCs w:val="20"/>
        </w:rPr>
      </w:pPr>
    </w:p>
    <w:p w14:paraId="0CC74F44" w14:textId="33461478" w:rsidR="008B7668" w:rsidRDefault="008B7668" w:rsidP="00B81FEF">
      <w:pPr>
        <w:pStyle w:val="Textedeconclusion"/>
        <w:spacing w:before="0" w:after="0"/>
        <w:rPr>
          <w:sz w:val="20"/>
          <w:szCs w:val="20"/>
        </w:rPr>
      </w:pPr>
      <w:r w:rsidRPr="00D94F87">
        <w:rPr>
          <w:sz w:val="20"/>
          <w:szCs w:val="20"/>
        </w:rPr>
        <w:t>Niveau de compétence : …</w:t>
      </w:r>
    </w:p>
    <w:p w14:paraId="228BFDF0" w14:textId="77777777" w:rsidR="00B81FEF" w:rsidRPr="00D94F87" w:rsidRDefault="00B81FEF" w:rsidP="000253BE">
      <w:pPr>
        <w:pStyle w:val="Textedeconclusion"/>
        <w:spacing w:before="0" w:after="0"/>
        <w:rPr>
          <w:sz w:val="20"/>
          <w:szCs w:val="20"/>
        </w:rPr>
      </w:pPr>
    </w:p>
    <w:p w14:paraId="5538AA5C" w14:textId="77777777" w:rsidR="008B7668" w:rsidRDefault="008B7668" w:rsidP="000253BE">
      <w:pPr>
        <w:pStyle w:val="Textedeconclusion"/>
        <w:spacing w:before="0" w:after="0"/>
        <w:rPr>
          <w:sz w:val="20"/>
          <w:szCs w:val="20"/>
        </w:rPr>
      </w:pPr>
      <w:r w:rsidRPr="00D94F87">
        <w:rPr>
          <w:sz w:val="20"/>
          <w:szCs w:val="20"/>
        </w:rPr>
        <w:t>Délivré par … le … : …</w:t>
      </w:r>
    </w:p>
    <w:p w14:paraId="727AAA26" w14:textId="77777777" w:rsidR="00B81FEF" w:rsidRDefault="00B81FEF" w:rsidP="00B81FEF">
      <w:pPr>
        <w:pStyle w:val="base"/>
        <w:spacing w:before="0" w:after="0"/>
      </w:pPr>
    </w:p>
    <w:p w14:paraId="79EC7046" w14:textId="6F999875" w:rsidR="008B7668" w:rsidRPr="00E314B1" w:rsidRDefault="008B7668" w:rsidP="000253BE">
      <w:pPr>
        <w:pStyle w:val="base"/>
        <w:spacing w:before="0" w:after="0"/>
      </w:pPr>
      <w:r w:rsidRPr="00E314B1">
        <w:t>Elle est désignée dans le marché sous le nom de « Coordonnateur SPS</w:t>
      </w:r>
      <w:r>
        <w:t xml:space="preserve"> Etudes</w:t>
      </w:r>
      <w:r w:rsidRPr="00E314B1">
        <w:t>. »</w:t>
      </w:r>
    </w:p>
    <w:p w14:paraId="7E9C19FF" w14:textId="77777777" w:rsidR="008B7668" w:rsidRPr="00E314B1" w:rsidRDefault="008B7668" w:rsidP="000253BE">
      <w:pPr>
        <w:pStyle w:val="base"/>
        <w:spacing w:before="0" w:after="0"/>
      </w:pPr>
      <w:r w:rsidRPr="00E314B1">
        <w:t>Son suppléant est désigné au présent marché :</w:t>
      </w:r>
    </w:p>
    <w:p w14:paraId="459E537B" w14:textId="66DE7880" w:rsidR="008B7668" w:rsidRDefault="008B7668" w:rsidP="00B81FEF">
      <w:pPr>
        <w:pStyle w:val="Textedeconclusion"/>
        <w:spacing w:before="0" w:after="0"/>
        <w:rPr>
          <w:sz w:val="20"/>
          <w:szCs w:val="20"/>
        </w:rPr>
      </w:pPr>
      <w:r w:rsidRPr="00D94F87">
        <w:rPr>
          <w:sz w:val="20"/>
          <w:szCs w:val="20"/>
        </w:rPr>
        <w:t>Nom : …</w:t>
      </w:r>
    </w:p>
    <w:p w14:paraId="7FC1BAB6" w14:textId="77777777" w:rsidR="00B81FEF" w:rsidRPr="00D94F87" w:rsidRDefault="00B81FEF" w:rsidP="000253BE">
      <w:pPr>
        <w:pStyle w:val="Textedeconclusion"/>
        <w:spacing w:before="0" w:after="0"/>
        <w:rPr>
          <w:sz w:val="20"/>
          <w:szCs w:val="20"/>
        </w:rPr>
      </w:pPr>
    </w:p>
    <w:p w14:paraId="65F57BA9" w14:textId="4624CDC1" w:rsidR="008B7668" w:rsidRDefault="008B7668" w:rsidP="00B81FEF">
      <w:pPr>
        <w:pStyle w:val="Textedeconclusion"/>
        <w:spacing w:before="0" w:after="0"/>
        <w:rPr>
          <w:sz w:val="20"/>
          <w:szCs w:val="20"/>
        </w:rPr>
      </w:pPr>
      <w:r w:rsidRPr="00D94F87">
        <w:rPr>
          <w:sz w:val="20"/>
          <w:szCs w:val="20"/>
        </w:rPr>
        <w:t>Niveau de compétence : …</w:t>
      </w:r>
    </w:p>
    <w:p w14:paraId="0CF645D9" w14:textId="77777777" w:rsidR="00B81FEF" w:rsidRPr="00D94F87" w:rsidRDefault="00B81FEF" w:rsidP="000253BE">
      <w:pPr>
        <w:pStyle w:val="Textedeconclusion"/>
        <w:spacing w:before="0" w:after="0"/>
        <w:rPr>
          <w:sz w:val="20"/>
          <w:szCs w:val="20"/>
        </w:rPr>
      </w:pPr>
    </w:p>
    <w:p w14:paraId="1595E467" w14:textId="77777777" w:rsidR="008B7668" w:rsidRDefault="008B7668" w:rsidP="000253BE">
      <w:pPr>
        <w:pStyle w:val="Textedeconclusion"/>
        <w:spacing w:before="0" w:after="0"/>
        <w:rPr>
          <w:sz w:val="20"/>
          <w:szCs w:val="20"/>
        </w:rPr>
      </w:pPr>
      <w:r w:rsidRPr="00D94F87">
        <w:rPr>
          <w:sz w:val="20"/>
          <w:szCs w:val="20"/>
        </w:rPr>
        <w:t>Délivré par … le … : …</w:t>
      </w:r>
    </w:p>
    <w:p w14:paraId="32680D60" w14:textId="77777777" w:rsidR="008B7668" w:rsidRDefault="008B7668" w:rsidP="000253BE">
      <w:pPr>
        <w:pStyle w:val="base"/>
        <w:spacing w:before="0" w:after="0"/>
      </w:pPr>
    </w:p>
    <w:p w14:paraId="5CD5DA10" w14:textId="77777777" w:rsidR="008B7668" w:rsidRPr="00E314B1" w:rsidRDefault="008B7668" w:rsidP="000253BE">
      <w:pPr>
        <w:pStyle w:val="base"/>
        <w:spacing w:before="0" w:after="0"/>
      </w:pPr>
      <w:r w:rsidRPr="00E314B1">
        <w:t xml:space="preserve">La personne physique chargée de l'exécution de la mission de Coordination en matière de Sécurité et de Protection de la Santé des travailleurs </w:t>
      </w:r>
      <w:r w:rsidRPr="000253BE">
        <w:rPr>
          <w:b/>
          <w:bCs/>
        </w:rPr>
        <w:t>pour la phase travaux</w:t>
      </w:r>
      <w:r w:rsidRPr="00E314B1">
        <w:t xml:space="preserve"> est :</w:t>
      </w:r>
    </w:p>
    <w:p w14:paraId="131B8EE0" w14:textId="5EE25C6A" w:rsidR="008B7668" w:rsidRDefault="008B7668" w:rsidP="00B81FEF">
      <w:pPr>
        <w:pStyle w:val="Textedeconclusion"/>
        <w:spacing w:before="0" w:after="0"/>
        <w:rPr>
          <w:sz w:val="20"/>
          <w:szCs w:val="20"/>
        </w:rPr>
      </w:pPr>
      <w:r w:rsidRPr="00D94F87">
        <w:rPr>
          <w:sz w:val="20"/>
          <w:szCs w:val="20"/>
        </w:rPr>
        <w:t>Nom : …</w:t>
      </w:r>
    </w:p>
    <w:p w14:paraId="2D002C65" w14:textId="77777777" w:rsidR="00B81FEF" w:rsidRPr="00D94F87" w:rsidRDefault="00B81FEF" w:rsidP="000253BE">
      <w:pPr>
        <w:pStyle w:val="Textedeconclusion"/>
        <w:spacing w:before="0" w:after="0"/>
        <w:rPr>
          <w:sz w:val="20"/>
          <w:szCs w:val="20"/>
        </w:rPr>
      </w:pPr>
    </w:p>
    <w:p w14:paraId="2344F2E8" w14:textId="7AB3E904" w:rsidR="008B7668" w:rsidRDefault="008B7668" w:rsidP="00B81FEF">
      <w:pPr>
        <w:pStyle w:val="Textedeconclusion"/>
        <w:spacing w:before="0" w:after="0"/>
        <w:rPr>
          <w:sz w:val="20"/>
          <w:szCs w:val="20"/>
        </w:rPr>
      </w:pPr>
      <w:r w:rsidRPr="00D94F87">
        <w:rPr>
          <w:sz w:val="20"/>
          <w:szCs w:val="20"/>
        </w:rPr>
        <w:t>Niveau de compétence : …</w:t>
      </w:r>
    </w:p>
    <w:p w14:paraId="62FF45D9" w14:textId="77777777" w:rsidR="00B81FEF" w:rsidRPr="00D94F87" w:rsidRDefault="00B81FEF" w:rsidP="000253BE">
      <w:pPr>
        <w:pStyle w:val="Textedeconclusion"/>
        <w:spacing w:before="0" w:after="0"/>
        <w:rPr>
          <w:sz w:val="20"/>
          <w:szCs w:val="20"/>
        </w:rPr>
      </w:pPr>
    </w:p>
    <w:p w14:paraId="2727655B" w14:textId="77777777" w:rsidR="008B7668" w:rsidRDefault="008B7668" w:rsidP="000253BE">
      <w:pPr>
        <w:pStyle w:val="Textedeconclusion"/>
        <w:spacing w:before="0" w:after="0"/>
        <w:rPr>
          <w:sz w:val="20"/>
          <w:szCs w:val="20"/>
        </w:rPr>
      </w:pPr>
      <w:r w:rsidRPr="00D94F87">
        <w:rPr>
          <w:sz w:val="20"/>
          <w:szCs w:val="20"/>
        </w:rPr>
        <w:t>Délivré par … le … : …</w:t>
      </w:r>
    </w:p>
    <w:p w14:paraId="63415C27" w14:textId="77777777" w:rsidR="00B81FEF" w:rsidRDefault="00B81FEF" w:rsidP="00B81FEF">
      <w:pPr>
        <w:pStyle w:val="base"/>
        <w:spacing w:before="0" w:after="0"/>
      </w:pPr>
    </w:p>
    <w:p w14:paraId="2D681AF1" w14:textId="7627785C" w:rsidR="008B7668" w:rsidRPr="00E314B1" w:rsidRDefault="008B7668" w:rsidP="000253BE">
      <w:pPr>
        <w:pStyle w:val="base"/>
        <w:spacing w:before="0" w:after="0"/>
      </w:pPr>
      <w:r w:rsidRPr="00E314B1">
        <w:t>Elle est désignée dans le marché sous le nom de « Coordonnateur SPS</w:t>
      </w:r>
      <w:r>
        <w:t xml:space="preserve"> Travaux</w:t>
      </w:r>
      <w:r w:rsidRPr="00E314B1">
        <w:t>. »</w:t>
      </w:r>
    </w:p>
    <w:p w14:paraId="0DDE62F3" w14:textId="77777777" w:rsidR="008B7668" w:rsidRPr="00E314B1" w:rsidRDefault="008B7668" w:rsidP="000253BE">
      <w:pPr>
        <w:pStyle w:val="base"/>
        <w:spacing w:before="0" w:after="0"/>
      </w:pPr>
      <w:r w:rsidRPr="00E314B1">
        <w:t>Son suppléant est désigné au présent marché :</w:t>
      </w:r>
    </w:p>
    <w:p w14:paraId="2786BE20" w14:textId="5D793263" w:rsidR="008B7668" w:rsidRDefault="008B7668" w:rsidP="00B81FEF">
      <w:pPr>
        <w:pStyle w:val="Textedeconclusion"/>
        <w:spacing w:before="0" w:after="0"/>
        <w:rPr>
          <w:sz w:val="20"/>
          <w:szCs w:val="20"/>
        </w:rPr>
      </w:pPr>
      <w:r w:rsidRPr="00D94F87">
        <w:rPr>
          <w:sz w:val="20"/>
          <w:szCs w:val="20"/>
        </w:rPr>
        <w:t>Nom : …</w:t>
      </w:r>
    </w:p>
    <w:p w14:paraId="0D8EE13A" w14:textId="77777777" w:rsidR="00B81FEF" w:rsidRPr="00D94F87" w:rsidRDefault="00B81FEF" w:rsidP="000253BE">
      <w:pPr>
        <w:pStyle w:val="Textedeconclusion"/>
        <w:spacing w:before="0" w:after="0"/>
        <w:rPr>
          <w:sz w:val="20"/>
          <w:szCs w:val="20"/>
        </w:rPr>
      </w:pPr>
    </w:p>
    <w:p w14:paraId="77388DCA" w14:textId="3D6318B4" w:rsidR="008B7668" w:rsidRDefault="008B7668" w:rsidP="00B81FEF">
      <w:pPr>
        <w:pStyle w:val="Textedeconclusion"/>
        <w:spacing w:before="0" w:after="0"/>
        <w:rPr>
          <w:sz w:val="20"/>
          <w:szCs w:val="20"/>
        </w:rPr>
      </w:pPr>
      <w:r w:rsidRPr="00D94F87">
        <w:rPr>
          <w:sz w:val="20"/>
          <w:szCs w:val="20"/>
        </w:rPr>
        <w:t>Niveau de compétence : …</w:t>
      </w:r>
    </w:p>
    <w:p w14:paraId="1DB798CB" w14:textId="77777777" w:rsidR="00B81FEF" w:rsidRPr="00D94F87" w:rsidRDefault="00B81FEF" w:rsidP="000253BE">
      <w:pPr>
        <w:pStyle w:val="Textedeconclusion"/>
        <w:spacing w:before="0" w:after="0"/>
        <w:rPr>
          <w:sz w:val="20"/>
          <w:szCs w:val="20"/>
        </w:rPr>
      </w:pPr>
    </w:p>
    <w:p w14:paraId="4FA4791D" w14:textId="77777777" w:rsidR="008B7668" w:rsidRDefault="008B7668" w:rsidP="000253BE">
      <w:pPr>
        <w:pStyle w:val="Textedeconclusion"/>
        <w:spacing w:before="0" w:after="0"/>
        <w:rPr>
          <w:sz w:val="20"/>
          <w:szCs w:val="20"/>
        </w:rPr>
      </w:pPr>
      <w:r w:rsidRPr="00D94F87">
        <w:rPr>
          <w:sz w:val="20"/>
          <w:szCs w:val="20"/>
        </w:rPr>
        <w:t>Délivré par … le … : …</w:t>
      </w:r>
    </w:p>
    <w:p w14:paraId="4AD63898" w14:textId="276D70B3" w:rsidR="008B7668" w:rsidRDefault="008B7668" w:rsidP="00B81FEF">
      <w:pPr>
        <w:pStyle w:val="fcasegauche"/>
        <w:tabs>
          <w:tab w:val="left" w:pos="851"/>
        </w:tabs>
        <w:spacing w:after="0"/>
        <w:ind w:left="0" w:firstLine="0"/>
        <w:rPr>
          <w:rFonts w:ascii="Arial" w:hAnsi="Arial" w:cs="Arial"/>
        </w:rPr>
      </w:pPr>
    </w:p>
    <w:p w14:paraId="2C894B69" w14:textId="2A1EC074" w:rsidR="00B81FEF" w:rsidRDefault="00B81FEF" w:rsidP="00B81FEF">
      <w:pPr>
        <w:pStyle w:val="fcasegauche"/>
        <w:tabs>
          <w:tab w:val="left" w:pos="851"/>
        </w:tabs>
        <w:spacing w:after="0"/>
        <w:ind w:left="0" w:firstLine="0"/>
        <w:rPr>
          <w:rFonts w:ascii="Arial" w:hAnsi="Arial" w:cs="Arial"/>
        </w:rPr>
      </w:pPr>
    </w:p>
    <w:p w14:paraId="78C9FCA7" w14:textId="77EE7CB0" w:rsidR="00B81FEF" w:rsidRDefault="00B81FEF" w:rsidP="00B81FEF">
      <w:pPr>
        <w:pStyle w:val="fcasegauche"/>
        <w:tabs>
          <w:tab w:val="left" w:pos="851"/>
        </w:tabs>
        <w:spacing w:after="0"/>
        <w:ind w:left="0" w:firstLine="0"/>
        <w:rPr>
          <w:rFonts w:ascii="Arial" w:hAnsi="Arial" w:cs="Arial"/>
        </w:rPr>
      </w:pPr>
    </w:p>
    <w:p w14:paraId="13326D0B" w14:textId="108DF147" w:rsidR="00B81FEF" w:rsidRDefault="00B81FEF" w:rsidP="00B81FEF">
      <w:pPr>
        <w:pStyle w:val="fcasegauche"/>
        <w:tabs>
          <w:tab w:val="left" w:pos="851"/>
        </w:tabs>
        <w:spacing w:after="0"/>
        <w:ind w:left="0" w:firstLine="0"/>
        <w:rPr>
          <w:rFonts w:ascii="Arial" w:hAnsi="Arial" w:cs="Arial"/>
        </w:rPr>
      </w:pPr>
    </w:p>
    <w:p w14:paraId="306DDFB3" w14:textId="77777777" w:rsidR="00B81FEF" w:rsidRDefault="00B81FEF">
      <w:pPr>
        <w:pStyle w:val="fcasegauche"/>
        <w:tabs>
          <w:tab w:val="left" w:pos="851"/>
        </w:tabs>
        <w:spacing w:after="0"/>
        <w:ind w:left="0" w:firstLine="0"/>
        <w:rPr>
          <w:rFonts w:ascii="Arial" w:hAnsi="Arial" w:cs="Arial"/>
        </w:rPr>
      </w:pPr>
    </w:p>
    <w:p w14:paraId="36F52334" w14:textId="77777777" w:rsidR="008B7668" w:rsidRDefault="008B7668">
      <w:pPr>
        <w:pStyle w:val="fcasegauche"/>
        <w:tabs>
          <w:tab w:val="left" w:pos="851"/>
        </w:tabs>
        <w:spacing w:after="0"/>
        <w:ind w:left="0" w:firstLine="0"/>
        <w:rPr>
          <w:rFonts w:ascii="Arial" w:hAnsi="Arial" w:cs="Arial"/>
        </w:rPr>
      </w:pPr>
    </w:p>
    <w:p w14:paraId="3D767421" w14:textId="77777777" w:rsidR="009B1CD0" w:rsidRDefault="009B1CD0">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451F407" w14:textId="77777777" w:rsidR="00354C04" w:rsidRDefault="00354C04">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70B6272" w14:textId="77777777" w:rsidR="00036500" w:rsidRDefault="00036500">
      <w:pPr>
        <w:tabs>
          <w:tab w:val="left" w:pos="851"/>
          <w:tab w:val="left" w:pos="6237"/>
        </w:tabs>
        <w:rPr>
          <w:rFonts w:ascii="Arial" w:hAnsi="Arial" w:cs="Arial"/>
          <w:i/>
          <w:iCs/>
          <w:sz w:val="18"/>
          <w:szCs w:val="18"/>
        </w:rPr>
      </w:pPr>
    </w:p>
    <w:p w14:paraId="6ACC8834" w14:textId="77777777" w:rsidR="0021797C" w:rsidRDefault="0021797C">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3921619" w14:textId="77777777" w:rsidR="00036500" w:rsidRDefault="00036500">
      <w:pPr>
        <w:pStyle w:val="fcase1ertab"/>
        <w:tabs>
          <w:tab w:val="left" w:pos="851"/>
        </w:tabs>
        <w:rPr>
          <w:rFonts w:ascii="Arial" w:hAnsi="Arial" w:cs="Arial"/>
        </w:rPr>
      </w:pPr>
      <w:r>
        <w:rPr>
          <w:rFonts w:ascii="Arial" w:hAnsi="Arial" w:cs="Arial"/>
          <w:i/>
          <w:iCs/>
          <w:sz w:val="18"/>
          <w:szCs w:val="18"/>
        </w:rPr>
        <w:t>(Cocher la case correspondante.)</w:t>
      </w:r>
    </w:p>
    <w:p w14:paraId="56668370" w14:textId="77777777" w:rsidR="00354C04" w:rsidRDefault="00354C04" w:rsidP="000253BE">
      <w:pPr>
        <w:pStyle w:val="fcase1ertab"/>
        <w:tabs>
          <w:tab w:val="clear" w:pos="426"/>
          <w:tab w:val="left" w:pos="851"/>
        </w:tabs>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Pr>
          <w:rFonts w:ascii="Arial" w:hAnsi="Arial" w:cs="Arial"/>
          <w:iCs/>
        </w:rPr>
        <w:t xml:space="preserve"> </w:t>
      </w:r>
      <w:r>
        <w:rPr>
          <w:rFonts w:ascii="Arial" w:hAnsi="Arial" w:cs="Arial"/>
        </w:rPr>
        <w:t>solidaire</w:t>
      </w:r>
    </w:p>
    <w:p w14:paraId="35CD4F08" w14:textId="77777777" w:rsidR="009B1CD0" w:rsidRDefault="009B1CD0" w:rsidP="000253BE">
      <w:pPr>
        <w:tabs>
          <w:tab w:val="left" w:pos="851"/>
        </w:tabs>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E005D22"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05DBC9A" w14:textId="77777777" w:rsidR="009B1CD0" w:rsidRDefault="009B1CD0">
            <w:pPr>
              <w:tabs>
                <w:tab w:val="left" w:pos="851"/>
              </w:tabs>
              <w:jc w:val="center"/>
              <w:rPr>
                <w:rFonts w:ascii="Arial" w:hAnsi="Arial" w:cs="Arial"/>
                <w:b/>
              </w:rPr>
            </w:pPr>
            <w:r>
              <w:rPr>
                <w:rFonts w:ascii="Arial" w:hAnsi="Arial" w:cs="Arial"/>
                <w:b/>
              </w:rPr>
              <w:t xml:space="preserve">Désignation des membres </w:t>
            </w:r>
          </w:p>
          <w:p w14:paraId="4719197D" w14:textId="77777777" w:rsidR="009B1CD0" w:rsidRDefault="009B1CD0">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28F3BD6F" w14:textId="77777777" w:rsidR="009B1CD0" w:rsidRDefault="009B1CD0">
            <w:pPr>
              <w:pStyle w:val="Titre5"/>
              <w:tabs>
                <w:tab w:val="left" w:pos="851"/>
              </w:tabs>
              <w:ind w:left="0" w:hanging="1008"/>
              <w:jc w:val="center"/>
              <w:rPr>
                <w:b/>
                <w:i w:val="0"/>
                <w:sz w:val="20"/>
              </w:rPr>
            </w:pPr>
            <w:r>
              <w:rPr>
                <w:b/>
                <w:i w:val="0"/>
                <w:sz w:val="20"/>
              </w:rPr>
              <w:t>Prestations exécutées par les membres</w:t>
            </w:r>
          </w:p>
          <w:p w14:paraId="29B709D1" w14:textId="77777777" w:rsidR="009B1CD0" w:rsidRDefault="009B1CD0">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723D0F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F01C2C3" w14:textId="77777777" w:rsidR="009B1CD0" w:rsidRDefault="009B1CD0">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1996B6A" w14:textId="77777777" w:rsidR="009B1CD0" w:rsidRDefault="009B1CD0">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A7A4E" w14:textId="77777777" w:rsidR="009B1CD0" w:rsidRDefault="009B1CD0">
            <w:pPr>
              <w:tabs>
                <w:tab w:val="left" w:pos="851"/>
              </w:tabs>
              <w:jc w:val="center"/>
              <w:rPr>
                <w:rFonts w:ascii="Arial" w:hAnsi="Arial" w:cs="Arial"/>
                <w:b/>
              </w:rPr>
            </w:pPr>
            <w:r>
              <w:rPr>
                <w:rFonts w:ascii="Arial" w:hAnsi="Arial" w:cs="Arial"/>
                <w:b/>
              </w:rPr>
              <w:t xml:space="preserve">Montant HT </w:t>
            </w:r>
          </w:p>
          <w:p w14:paraId="2DF2D00A" w14:textId="77777777" w:rsidR="009B1CD0" w:rsidRDefault="009B1CD0">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03C27FE6" w14:textId="77777777">
        <w:trPr>
          <w:trHeight w:val="1021"/>
        </w:trPr>
        <w:tc>
          <w:tcPr>
            <w:tcW w:w="4503" w:type="dxa"/>
            <w:tcBorders>
              <w:top w:val="single" w:sz="4" w:space="0" w:color="000000"/>
              <w:left w:val="single" w:sz="4" w:space="0" w:color="000000"/>
            </w:tcBorders>
            <w:shd w:val="clear" w:color="auto" w:fill="CCFFFF"/>
          </w:tcPr>
          <w:p w14:paraId="1414A2EC" w14:textId="77777777" w:rsidR="009B1CD0" w:rsidRDefault="009B1CD0">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6BAEFA1" w14:textId="77777777" w:rsidR="009B1CD0" w:rsidRDefault="009B1CD0">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C87E0A8" w14:textId="77777777" w:rsidR="009B1CD0" w:rsidRDefault="009B1CD0">
            <w:pPr>
              <w:tabs>
                <w:tab w:val="left" w:pos="851"/>
              </w:tabs>
              <w:snapToGrid w:val="0"/>
              <w:jc w:val="both"/>
              <w:rPr>
                <w:rFonts w:ascii="Arial" w:hAnsi="Arial" w:cs="Arial"/>
              </w:rPr>
            </w:pPr>
          </w:p>
        </w:tc>
      </w:tr>
      <w:tr w:rsidR="009B1CD0" w14:paraId="45F35134" w14:textId="77777777">
        <w:trPr>
          <w:trHeight w:val="1021"/>
        </w:trPr>
        <w:tc>
          <w:tcPr>
            <w:tcW w:w="4503" w:type="dxa"/>
            <w:tcBorders>
              <w:left w:val="single" w:sz="4" w:space="0" w:color="000000"/>
            </w:tcBorders>
          </w:tcPr>
          <w:p w14:paraId="57B15F90" w14:textId="77777777" w:rsidR="009B1CD0" w:rsidRDefault="009B1CD0">
            <w:pPr>
              <w:tabs>
                <w:tab w:val="left" w:pos="851"/>
              </w:tabs>
              <w:snapToGrid w:val="0"/>
              <w:jc w:val="both"/>
              <w:rPr>
                <w:rFonts w:ascii="Arial" w:hAnsi="Arial" w:cs="Arial"/>
              </w:rPr>
            </w:pPr>
          </w:p>
        </w:tc>
        <w:tc>
          <w:tcPr>
            <w:tcW w:w="3685" w:type="dxa"/>
            <w:tcBorders>
              <w:left w:val="single" w:sz="4" w:space="0" w:color="000000"/>
            </w:tcBorders>
          </w:tcPr>
          <w:p w14:paraId="4AABFC51" w14:textId="77777777" w:rsidR="009B1CD0" w:rsidRDefault="009B1CD0">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42FB8392" w14:textId="77777777" w:rsidR="009B1CD0" w:rsidRDefault="009B1CD0">
            <w:pPr>
              <w:tabs>
                <w:tab w:val="left" w:pos="851"/>
              </w:tabs>
              <w:snapToGrid w:val="0"/>
              <w:jc w:val="both"/>
              <w:rPr>
                <w:rFonts w:ascii="Arial" w:hAnsi="Arial" w:cs="Arial"/>
              </w:rPr>
            </w:pPr>
          </w:p>
        </w:tc>
      </w:tr>
      <w:tr w:rsidR="009B1CD0" w14:paraId="2AE41C12" w14:textId="77777777">
        <w:trPr>
          <w:trHeight w:val="1021"/>
        </w:trPr>
        <w:tc>
          <w:tcPr>
            <w:tcW w:w="4503" w:type="dxa"/>
            <w:tcBorders>
              <w:left w:val="single" w:sz="4" w:space="0" w:color="000000"/>
              <w:bottom w:val="single" w:sz="4" w:space="0" w:color="000000"/>
            </w:tcBorders>
            <w:shd w:val="clear" w:color="auto" w:fill="CCFFFF"/>
          </w:tcPr>
          <w:p w14:paraId="227F1794" w14:textId="77777777" w:rsidR="009B1CD0" w:rsidRDefault="009B1CD0">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0B83A86" w14:textId="77777777" w:rsidR="009B1CD0" w:rsidRDefault="009B1CD0">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A9CB2C" w14:textId="77777777" w:rsidR="009B1CD0" w:rsidRDefault="009B1CD0">
            <w:pPr>
              <w:tabs>
                <w:tab w:val="left" w:pos="851"/>
              </w:tabs>
              <w:snapToGrid w:val="0"/>
              <w:jc w:val="both"/>
              <w:rPr>
                <w:rFonts w:ascii="Arial" w:hAnsi="Arial" w:cs="Arial"/>
              </w:rPr>
            </w:pPr>
          </w:p>
        </w:tc>
      </w:tr>
    </w:tbl>
    <w:p w14:paraId="7CE1546A" w14:textId="77777777" w:rsidR="008B7668" w:rsidRDefault="008B7668">
      <w:pPr>
        <w:pStyle w:val="fcasegauche"/>
        <w:tabs>
          <w:tab w:val="left" w:pos="851"/>
        </w:tabs>
        <w:spacing w:after="0"/>
        <w:ind w:left="0" w:firstLine="0"/>
        <w:rPr>
          <w:rFonts w:ascii="Arial" w:hAnsi="Arial" w:cs="Arial"/>
          <w:bCs/>
          <w:iCs/>
        </w:rPr>
      </w:pPr>
    </w:p>
    <w:p w14:paraId="2F6A4326" w14:textId="77777777" w:rsidR="008B7668" w:rsidRDefault="008B7668">
      <w:pPr>
        <w:pStyle w:val="fcasegauche"/>
        <w:tabs>
          <w:tab w:val="left" w:pos="851"/>
        </w:tabs>
        <w:spacing w:after="0"/>
        <w:ind w:left="0" w:firstLine="0"/>
        <w:rPr>
          <w:rFonts w:ascii="Arial" w:hAnsi="Arial" w:cs="Arial"/>
          <w:bCs/>
          <w:iCs/>
        </w:rPr>
      </w:pPr>
    </w:p>
    <w:p w14:paraId="6B3288D3" w14:textId="77777777" w:rsidR="009B1CD0" w:rsidRDefault="009B1CD0">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CB7F5C6" w14:textId="77777777" w:rsidR="009B1CD0" w:rsidRDefault="009B1CD0" w:rsidP="000253BE">
      <w:pPr>
        <w:pStyle w:val="fcase1ertab"/>
        <w:tabs>
          <w:tab w:val="left" w:pos="851"/>
        </w:tabs>
        <w:ind w:left="0" w:firstLine="0"/>
        <w:rPr>
          <w:rFonts w:ascii="Arial" w:hAnsi="Arial" w:cs="Arial"/>
          <w:b/>
        </w:rPr>
      </w:pPr>
      <w:r>
        <w:rPr>
          <w:rFonts w:ascii="Arial" w:hAnsi="Arial" w:cs="Arial"/>
          <w:i/>
          <w:sz w:val="18"/>
          <w:szCs w:val="18"/>
        </w:rPr>
        <w:t>(Joindre un ou des relevé(s) d’identité bancaire ou postal.)</w:t>
      </w:r>
    </w:p>
    <w:p w14:paraId="085C6ECC" w14:textId="77777777" w:rsidR="009B1CD0" w:rsidRDefault="009B1CD0">
      <w:pPr>
        <w:pStyle w:val="fcasegauche"/>
        <w:tabs>
          <w:tab w:val="left" w:pos="426"/>
          <w:tab w:val="left" w:pos="851"/>
        </w:tabs>
        <w:spacing w:after="0"/>
        <w:ind w:left="0" w:firstLine="0"/>
        <w:jc w:val="left"/>
        <w:rPr>
          <w:rFonts w:ascii="Arial" w:hAnsi="Arial" w:cs="Arial"/>
          <w:b/>
        </w:rPr>
      </w:pPr>
    </w:p>
    <w:p w14:paraId="5D132E9F" w14:textId="77777777" w:rsidR="009B1CD0" w:rsidRDefault="009B1CD0">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3F0718A" w14:textId="77777777" w:rsidR="009B1CD0" w:rsidRDefault="009B1CD0">
      <w:pPr>
        <w:pStyle w:val="fcasegauche"/>
        <w:tabs>
          <w:tab w:val="left" w:pos="426"/>
          <w:tab w:val="left" w:pos="851"/>
        </w:tabs>
        <w:spacing w:after="0"/>
        <w:ind w:left="0" w:firstLine="0"/>
        <w:jc w:val="left"/>
        <w:rPr>
          <w:rFonts w:ascii="Arial" w:hAnsi="Arial" w:cs="Arial"/>
        </w:rPr>
      </w:pPr>
    </w:p>
    <w:p w14:paraId="7A40848F" w14:textId="77777777" w:rsidR="009B1CD0" w:rsidRDefault="009B1CD0">
      <w:pPr>
        <w:pStyle w:val="fcasegauche"/>
        <w:tabs>
          <w:tab w:val="left" w:pos="426"/>
          <w:tab w:val="left" w:pos="851"/>
        </w:tabs>
        <w:spacing w:after="0"/>
        <w:ind w:left="0" w:firstLine="0"/>
        <w:jc w:val="left"/>
        <w:rPr>
          <w:rFonts w:ascii="Arial" w:hAnsi="Arial" w:cs="Arial"/>
        </w:rPr>
      </w:pPr>
    </w:p>
    <w:p w14:paraId="182A6274" w14:textId="77777777" w:rsidR="009B1CD0" w:rsidRDefault="009B1CD0">
      <w:pPr>
        <w:pStyle w:val="fcasegauche"/>
        <w:tabs>
          <w:tab w:val="left" w:pos="426"/>
          <w:tab w:val="left" w:pos="851"/>
        </w:tabs>
        <w:spacing w:after="0"/>
        <w:ind w:left="0" w:firstLine="0"/>
        <w:jc w:val="left"/>
        <w:rPr>
          <w:rFonts w:ascii="Arial" w:hAnsi="Arial" w:cs="Arial"/>
        </w:rPr>
      </w:pPr>
    </w:p>
    <w:p w14:paraId="2D0FC366" w14:textId="77777777" w:rsidR="009B1CD0" w:rsidRDefault="009B1CD0">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214C4911" w14:textId="77777777" w:rsidR="009B1CD0" w:rsidRDefault="009B1CD0">
      <w:pPr>
        <w:pStyle w:val="fcasegauche"/>
        <w:tabs>
          <w:tab w:val="left" w:pos="426"/>
          <w:tab w:val="left" w:pos="851"/>
        </w:tabs>
        <w:spacing w:after="0"/>
        <w:ind w:left="0" w:firstLine="0"/>
        <w:jc w:val="left"/>
        <w:rPr>
          <w:rFonts w:ascii="Arial" w:hAnsi="Arial" w:cs="Arial"/>
          <w:b/>
        </w:rPr>
      </w:pPr>
    </w:p>
    <w:p w14:paraId="069BCF38" w14:textId="77777777" w:rsidR="009B1CD0" w:rsidRDefault="009B1CD0">
      <w:pPr>
        <w:pStyle w:val="fcasegauche"/>
        <w:tabs>
          <w:tab w:val="left" w:pos="426"/>
          <w:tab w:val="left" w:pos="851"/>
        </w:tabs>
        <w:spacing w:after="0"/>
        <w:ind w:left="0" w:firstLine="0"/>
        <w:jc w:val="left"/>
        <w:rPr>
          <w:rFonts w:ascii="Arial" w:hAnsi="Arial" w:cs="Arial"/>
          <w:b/>
        </w:rPr>
      </w:pPr>
    </w:p>
    <w:p w14:paraId="22695A1B" w14:textId="77777777" w:rsidR="009B1CD0" w:rsidRDefault="009B1CD0">
      <w:pPr>
        <w:pStyle w:val="fcasegauche"/>
        <w:tabs>
          <w:tab w:val="left" w:pos="426"/>
          <w:tab w:val="left" w:pos="851"/>
        </w:tabs>
        <w:spacing w:after="0"/>
        <w:ind w:left="0" w:firstLine="0"/>
        <w:jc w:val="left"/>
        <w:rPr>
          <w:rFonts w:ascii="Arial" w:hAnsi="Arial" w:cs="Arial"/>
          <w:b/>
        </w:rPr>
      </w:pPr>
    </w:p>
    <w:p w14:paraId="3EB29194" w14:textId="77777777" w:rsidR="009B1CD0" w:rsidRDefault="009B1CD0">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387B773" w14:textId="77777777" w:rsidR="009B1CD0" w:rsidRDefault="009B1CD0">
      <w:pPr>
        <w:tabs>
          <w:tab w:val="left" w:pos="426"/>
          <w:tab w:val="left" w:pos="851"/>
        </w:tabs>
        <w:rPr>
          <w:rFonts w:ascii="Arial" w:hAnsi="Arial" w:cs="Arial"/>
          <w:b/>
        </w:rPr>
      </w:pPr>
    </w:p>
    <w:p w14:paraId="6895AB10" w14:textId="77777777" w:rsidR="009B1CD0" w:rsidRDefault="009B1CD0">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E2A5F">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E2A5F">
        <w:fldChar w:fldCharType="separate"/>
      </w:r>
      <w:r w:rsidR="007D7A65">
        <w:fldChar w:fldCharType="end"/>
      </w:r>
      <w:r>
        <w:tab/>
      </w:r>
      <w:r w:rsidR="009D661E">
        <w:t>Oui</w:t>
      </w:r>
    </w:p>
    <w:p w14:paraId="50D0816B" w14:textId="77777777" w:rsidR="009B1CD0" w:rsidRDefault="009B1CD0">
      <w:pPr>
        <w:tabs>
          <w:tab w:val="left" w:pos="851"/>
        </w:tabs>
        <w:rPr>
          <w:rFonts w:ascii="Arial" w:hAnsi="Arial" w:cs="Arial"/>
          <w:b/>
        </w:rPr>
      </w:pPr>
      <w:r>
        <w:rPr>
          <w:rFonts w:ascii="Arial" w:hAnsi="Arial" w:cs="Arial"/>
          <w:i/>
          <w:sz w:val="18"/>
          <w:szCs w:val="18"/>
        </w:rPr>
        <w:t>(Cocher la case correspondante.)</w:t>
      </w:r>
    </w:p>
    <w:p w14:paraId="6A01C255" w14:textId="77777777" w:rsidR="009B1CD0" w:rsidRDefault="009B1CD0">
      <w:pPr>
        <w:tabs>
          <w:tab w:val="left" w:pos="426"/>
          <w:tab w:val="left" w:pos="851"/>
        </w:tabs>
        <w:jc w:val="both"/>
        <w:rPr>
          <w:rFonts w:ascii="Arial" w:hAnsi="Arial" w:cs="Arial"/>
          <w:b/>
        </w:rPr>
      </w:pPr>
    </w:p>
    <w:p w14:paraId="60891643" w14:textId="77777777" w:rsidR="009B1CD0" w:rsidRDefault="009B1CD0">
      <w:pPr>
        <w:tabs>
          <w:tab w:val="left" w:pos="426"/>
          <w:tab w:val="left" w:pos="851"/>
        </w:tabs>
        <w:jc w:val="both"/>
        <w:rPr>
          <w:rFonts w:ascii="Arial" w:hAnsi="Arial" w:cs="Arial"/>
          <w:b/>
        </w:rPr>
      </w:pPr>
    </w:p>
    <w:p w14:paraId="0627EAF3" w14:textId="77777777" w:rsidR="009B1CD0" w:rsidRDefault="009B1CD0">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46D2140" w14:textId="77777777" w:rsidR="009B1CD0" w:rsidRDefault="009B1CD0">
      <w:pPr>
        <w:tabs>
          <w:tab w:val="left" w:pos="576"/>
          <w:tab w:val="left" w:pos="851"/>
        </w:tabs>
        <w:jc w:val="both"/>
        <w:rPr>
          <w:rFonts w:ascii="Arial" w:hAnsi="Arial" w:cs="Arial"/>
        </w:rPr>
      </w:pPr>
    </w:p>
    <w:p w14:paraId="29A17E33" w14:textId="77777777" w:rsidR="009B1CD0" w:rsidRDefault="009B1CD0">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33733E39" w14:textId="77777777" w:rsidR="009B1CD0" w:rsidRDefault="009B1CD0">
      <w:pPr>
        <w:tabs>
          <w:tab w:val="left" w:pos="851"/>
        </w:tabs>
      </w:pPr>
      <w:r>
        <w:rPr>
          <w:rFonts w:ascii="Arial" w:hAnsi="Arial" w:cs="Arial"/>
          <w:i/>
          <w:sz w:val="18"/>
          <w:szCs w:val="18"/>
        </w:rPr>
        <w:t>(Cocher la case correspondante.)</w:t>
      </w:r>
    </w:p>
    <w:p w14:paraId="6726E66C" w14:textId="77777777" w:rsidR="009B1CD0" w:rsidRDefault="00844DAA" w:rsidP="000253BE">
      <w:pPr>
        <w:tabs>
          <w:tab w:val="left" w:pos="851"/>
        </w:tabs>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4E2A5F">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5A62B5A5" w14:textId="77777777" w:rsidR="009B1CD0" w:rsidRDefault="00844DAA" w:rsidP="000253BE">
      <w:pPr>
        <w:tabs>
          <w:tab w:val="left" w:pos="851"/>
        </w:tabs>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4E2A5F">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17DF50D0" w14:textId="77777777" w:rsidR="009B1CD0" w:rsidRDefault="00844DAA" w:rsidP="000253BE">
      <w:pPr>
        <w:tabs>
          <w:tab w:val="left" w:pos="851"/>
        </w:tabs>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4E2A5F">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6D2BF52E" w14:textId="77777777" w:rsidR="009B1CD0" w:rsidRDefault="009B1CD0">
      <w:pPr>
        <w:tabs>
          <w:tab w:val="left" w:pos="426"/>
          <w:tab w:val="left" w:pos="851"/>
        </w:tabs>
        <w:jc w:val="both"/>
        <w:rPr>
          <w:rFonts w:ascii="Arial" w:hAnsi="Arial" w:cs="Arial"/>
          <w:b/>
        </w:rPr>
      </w:pPr>
    </w:p>
    <w:p w14:paraId="4A69D9B3" w14:textId="77777777" w:rsidR="009B1CD0" w:rsidRDefault="009B1CD0">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4E2A5F">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E2A5F">
        <w:fldChar w:fldCharType="separate"/>
      </w:r>
      <w:r w:rsidR="007D7A65">
        <w:fldChar w:fldCharType="end"/>
      </w:r>
      <w:r>
        <w:tab/>
      </w:r>
      <w:r w:rsidR="009D661E">
        <w:t>Oui</w:t>
      </w:r>
    </w:p>
    <w:p w14:paraId="59D188C2" w14:textId="77777777" w:rsidR="009B1CD0" w:rsidRDefault="009B1CD0">
      <w:pPr>
        <w:tabs>
          <w:tab w:val="left" w:pos="851"/>
        </w:tabs>
        <w:rPr>
          <w:rFonts w:ascii="Arial" w:hAnsi="Arial" w:cs="Arial"/>
        </w:rPr>
      </w:pPr>
      <w:r>
        <w:rPr>
          <w:rFonts w:ascii="Arial" w:hAnsi="Arial" w:cs="Arial"/>
          <w:i/>
          <w:sz w:val="18"/>
          <w:szCs w:val="18"/>
        </w:rPr>
        <w:t>(Cocher la case correspondante.)</w:t>
      </w:r>
    </w:p>
    <w:p w14:paraId="5678676C" w14:textId="77777777" w:rsidR="009B1CD0" w:rsidRDefault="009B1CD0">
      <w:pPr>
        <w:tabs>
          <w:tab w:val="left" w:pos="426"/>
          <w:tab w:val="left" w:pos="851"/>
        </w:tabs>
        <w:jc w:val="both"/>
        <w:rPr>
          <w:rFonts w:ascii="Arial" w:hAnsi="Arial" w:cs="Arial"/>
        </w:rPr>
      </w:pPr>
    </w:p>
    <w:p w14:paraId="6424781E" w14:textId="77777777" w:rsidR="009B1CD0" w:rsidRDefault="009B1CD0">
      <w:pPr>
        <w:tabs>
          <w:tab w:val="left" w:pos="426"/>
          <w:tab w:val="left" w:pos="851"/>
        </w:tabs>
        <w:jc w:val="both"/>
        <w:rPr>
          <w:rFonts w:ascii="Arial" w:hAnsi="Arial" w:cs="Arial"/>
        </w:rPr>
      </w:pPr>
      <w:r>
        <w:rPr>
          <w:rFonts w:ascii="Arial" w:hAnsi="Arial" w:cs="Arial"/>
        </w:rPr>
        <w:t>Si oui, préciser :</w:t>
      </w:r>
    </w:p>
    <w:p w14:paraId="66210797" w14:textId="77777777" w:rsidR="009B1CD0" w:rsidRDefault="009B1CD0" w:rsidP="000253BE">
      <w:pPr>
        <w:numPr>
          <w:ilvl w:val="0"/>
          <w:numId w:val="2"/>
        </w:numPr>
        <w:tabs>
          <w:tab w:val="left" w:pos="426"/>
          <w:tab w:val="left" w:pos="851"/>
        </w:tabs>
        <w:ind w:left="924" w:hanging="357"/>
        <w:jc w:val="both"/>
        <w:rPr>
          <w:rFonts w:ascii="Arial" w:hAnsi="Arial" w:cs="Arial"/>
        </w:rPr>
      </w:pPr>
      <w:r>
        <w:rPr>
          <w:rFonts w:ascii="Arial" w:hAnsi="Arial" w:cs="Arial"/>
        </w:rPr>
        <w:t>Nombre des reconductions : ………….............</w:t>
      </w:r>
    </w:p>
    <w:p w14:paraId="1C2D0CE4" w14:textId="77777777" w:rsidR="009B1CD0" w:rsidRPr="000253BE" w:rsidRDefault="009B1CD0" w:rsidP="000253BE">
      <w:pPr>
        <w:numPr>
          <w:ilvl w:val="0"/>
          <w:numId w:val="2"/>
        </w:numPr>
        <w:tabs>
          <w:tab w:val="left" w:pos="426"/>
          <w:tab w:val="left" w:pos="851"/>
        </w:tabs>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p w14:paraId="52A25448" w14:textId="6FB03386" w:rsidR="008B7668" w:rsidRDefault="008B7668" w:rsidP="00B81FEF">
      <w:pPr>
        <w:tabs>
          <w:tab w:val="left" w:pos="426"/>
          <w:tab w:val="left" w:pos="851"/>
        </w:tabs>
        <w:jc w:val="both"/>
        <w:rPr>
          <w:rFonts w:ascii="Arial" w:hAnsi="Arial" w:cs="Arial"/>
        </w:rPr>
      </w:pPr>
    </w:p>
    <w:p w14:paraId="55B57BE3" w14:textId="2E5E95FF" w:rsidR="00B81FEF" w:rsidRDefault="00B81FEF" w:rsidP="00B81FEF">
      <w:pPr>
        <w:tabs>
          <w:tab w:val="left" w:pos="426"/>
          <w:tab w:val="left" w:pos="851"/>
        </w:tabs>
        <w:jc w:val="both"/>
        <w:rPr>
          <w:rFonts w:ascii="Arial" w:hAnsi="Arial" w:cs="Arial"/>
        </w:rPr>
      </w:pPr>
    </w:p>
    <w:p w14:paraId="7DAD2C01" w14:textId="777E106E" w:rsidR="00B81FEF" w:rsidRDefault="00B81FEF" w:rsidP="00B81FEF">
      <w:pPr>
        <w:tabs>
          <w:tab w:val="left" w:pos="426"/>
          <w:tab w:val="left" w:pos="851"/>
        </w:tabs>
        <w:jc w:val="both"/>
        <w:rPr>
          <w:rFonts w:ascii="Arial" w:hAnsi="Arial" w:cs="Arial"/>
        </w:rPr>
      </w:pPr>
    </w:p>
    <w:p w14:paraId="3A4945B8" w14:textId="53450B9E" w:rsidR="00B81FEF" w:rsidRDefault="00B81FEF" w:rsidP="00B81FEF">
      <w:pPr>
        <w:tabs>
          <w:tab w:val="left" w:pos="426"/>
          <w:tab w:val="left" w:pos="851"/>
        </w:tabs>
        <w:jc w:val="both"/>
        <w:rPr>
          <w:rFonts w:ascii="Arial" w:hAnsi="Arial" w:cs="Arial"/>
        </w:rPr>
      </w:pPr>
    </w:p>
    <w:p w14:paraId="1ADB9527" w14:textId="77777777" w:rsidR="00B81FEF" w:rsidRDefault="00B81FEF" w:rsidP="000253BE">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6982523" w14:textId="77777777">
        <w:tc>
          <w:tcPr>
            <w:tcW w:w="10419" w:type="dxa"/>
            <w:shd w:val="clear" w:color="auto" w:fill="66CCFF"/>
          </w:tcPr>
          <w:p w14:paraId="075442ED" w14:textId="77777777" w:rsidR="009B1CD0" w:rsidRDefault="009B1CD0">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55D57B8B" w14:textId="77777777" w:rsidR="009B1CD0" w:rsidRDefault="009B1CD0">
      <w:pPr>
        <w:tabs>
          <w:tab w:val="left" w:pos="851"/>
        </w:tabs>
        <w:jc w:val="both"/>
      </w:pPr>
    </w:p>
    <w:p w14:paraId="79F15670" w14:textId="77777777" w:rsidR="005824AE" w:rsidRPr="006F3DD1" w:rsidRDefault="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A8E09D0" w14:textId="77777777" w:rsidR="005824AE" w:rsidRDefault="005824AE">
      <w:pPr>
        <w:tabs>
          <w:tab w:val="left" w:pos="851"/>
        </w:tabs>
        <w:jc w:val="both"/>
      </w:pPr>
    </w:p>
    <w:p w14:paraId="761B459A" w14:textId="77777777" w:rsidR="00332B12" w:rsidRDefault="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F4A2B5F" w14:textId="77777777" w:rsidR="00332B12" w:rsidRDefault="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485A128" w14:textId="77777777" w:rsidTr="009B45B9">
        <w:tc>
          <w:tcPr>
            <w:tcW w:w="4644" w:type="dxa"/>
            <w:tcBorders>
              <w:top w:val="single" w:sz="4" w:space="0" w:color="000000"/>
              <w:left w:val="single" w:sz="4" w:space="0" w:color="000000"/>
              <w:bottom w:val="single" w:sz="4" w:space="0" w:color="000000"/>
            </w:tcBorders>
            <w:vAlign w:val="center"/>
          </w:tcPr>
          <w:p w14:paraId="2B6E89E5" w14:textId="77777777" w:rsidR="00332B12" w:rsidRDefault="00332B12">
            <w:pPr>
              <w:tabs>
                <w:tab w:val="left" w:pos="851"/>
              </w:tabs>
              <w:jc w:val="center"/>
              <w:rPr>
                <w:rFonts w:ascii="Arial" w:hAnsi="Arial" w:cs="Arial"/>
                <w:b/>
                <w:bCs/>
              </w:rPr>
            </w:pPr>
            <w:r>
              <w:rPr>
                <w:rFonts w:ascii="Arial" w:hAnsi="Arial" w:cs="Arial"/>
                <w:b/>
                <w:bCs/>
              </w:rPr>
              <w:t>Nom, prénom et qualité</w:t>
            </w:r>
          </w:p>
          <w:p w14:paraId="4AACDA60" w14:textId="77777777" w:rsidR="00332B12" w:rsidRDefault="00332B12">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644279F4" w14:textId="77777777" w:rsidR="00332B12" w:rsidRDefault="00332B12">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54D60C0" w14:textId="77777777" w:rsidR="00332B12" w:rsidRDefault="00332B12">
            <w:pPr>
              <w:tabs>
                <w:tab w:val="left" w:pos="851"/>
              </w:tabs>
              <w:jc w:val="center"/>
              <w:rPr>
                <w:rFonts w:ascii="Arial" w:hAnsi="Arial" w:cs="Arial"/>
                <w:b/>
                <w:bCs/>
              </w:rPr>
            </w:pPr>
            <w:r>
              <w:rPr>
                <w:rFonts w:ascii="Arial" w:hAnsi="Arial" w:cs="Arial"/>
                <w:b/>
                <w:bCs/>
              </w:rPr>
              <w:t>Signature</w:t>
            </w:r>
          </w:p>
        </w:tc>
      </w:tr>
      <w:tr w:rsidR="00332B12" w14:paraId="6782FF3B" w14:textId="77777777" w:rsidTr="009B45B9">
        <w:trPr>
          <w:trHeight w:val="1021"/>
        </w:trPr>
        <w:tc>
          <w:tcPr>
            <w:tcW w:w="4644" w:type="dxa"/>
            <w:tcBorders>
              <w:top w:val="single" w:sz="4" w:space="0" w:color="000000"/>
              <w:left w:val="single" w:sz="4" w:space="0" w:color="000000"/>
              <w:bottom w:val="single" w:sz="4" w:space="0" w:color="auto"/>
            </w:tcBorders>
          </w:tcPr>
          <w:p w14:paraId="75845B96" w14:textId="77777777" w:rsidR="00332B12" w:rsidRDefault="00332B12">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1BA8472" w14:textId="77777777" w:rsidR="00332B12" w:rsidRDefault="00332B12">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1B780C77" w14:textId="77777777" w:rsidR="00332B12" w:rsidRDefault="00332B12">
            <w:pPr>
              <w:tabs>
                <w:tab w:val="left" w:pos="851"/>
              </w:tabs>
              <w:snapToGrid w:val="0"/>
              <w:jc w:val="both"/>
              <w:rPr>
                <w:rFonts w:ascii="Arial" w:hAnsi="Arial" w:cs="Arial"/>
                <w:b/>
                <w:bCs/>
              </w:rPr>
            </w:pPr>
          </w:p>
        </w:tc>
      </w:tr>
    </w:tbl>
    <w:p w14:paraId="278657A5" w14:textId="504DA920" w:rsidR="002904AF" w:rsidRDefault="002904AF" w:rsidP="00B81FE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4E5E00DF" w14:textId="07545976" w:rsidR="00B81FEF" w:rsidRDefault="00B81FEF" w:rsidP="00B81FEF">
      <w:pPr>
        <w:tabs>
          <w:tab w:val="left" w:pos="851"/>
        </w:tabs>
        <w:jc w:val="both"/>
        <w:rPr>
          <w:rFonts w:ascii="Arial" w:hAnsi="Arial" w:cs="Arial"/>
        </w:rPr>
      </w:pPr>
    </w:p>
    <w:p w14:paraId="49F8AD4D" w14:textId="77777777" w:rsidR="00B81FEF" w:rsidRDefault="00B81FEF">
      <w:pPr>
        <w:tabs>
          <w:tab w:val="left" w:pos="851"/>
        </w:tabs>
        <w:jc w:val="both"/>
        <w:rPr>
          <w:rFonts w:ascii="Arial" w:hAnsi="Arial" w:cs="Arial"/>
        </w:rPr>
      </w:pPr>
    </w:p>
    <w:p w14:paraId="67DD2D48" w14:textId="6AB217DC" w:rsidR="00332B12" w:rsidRDefault="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2B1F02EB" w14:textId="77777777" w:rsidR="00332B12" w:rsidRDefault="00332B12">
      <w:pPr>
        <w:tabs>
          <w:tab w:val="left" w:pos="851"/>
        </w:tabs>
        <w:jc w:val="both"/>
      </w:pPr>
    </w:p>
    <w:p w14:paraId="5FBFAA17" w14:textId="77777777" w:rsidR="009B1CD0" w:rsidRDefault="002904AF">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6ED2173" w14:textId="77777777" w:rsidR="00036500" w:rsidRPr="009B45B9" w:rsidRDefault="00036500">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2292499" w14:textId="77777777" w:rsidR="009B1CD0" w:rsidRDefault="009B1CD0">
      <w:pPr>
        <w:tabs>
          <w:tab w:val="left" w:pos="851"/>
        </w:tabs>
        <w:rPr>
          <w:rFonts w:ascii="Arial" w:hAnsi="Arial" w:cs="Arial"/>
        </w:rPr>
      </w:pPr>
    </w:p>
    <w:p w14:paraId="5F6DEA08" w14:textId="77777777" w:rsidR="00036500" w:rsidRDefault="00036500">
      <w:pPr>
        <w:tabs>
          <w:tab w:val="left" w:pos="851"/>
        </w:tabs>
        <w:rPr>
          <w:rFonts w:ascii="Arial" w:hAnsi="Arial" w:cs="Arial"/>
        </w:rPr>
      </w:pPr>
    </w:p>
    <w:p w14:paraId="16B816B1" w14:textId="77777777" w:rsidR="00036500" w:rsidRDefault="004A7169">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F4B395A" w14:textId="77777777" w:rsidR="00036500" w:rsidRDefault="00036500">
      <w:pPr>
        <w:pStyle w:val="fcase1ertab"/>
        <w:tabs>
          <w:tab w:val="left" w:pos="851"/>
        </w:tabs>
        <w:rPr>
          <w:rFonts w:ascii="Arial" w:hAnsi="Arial" w:cs="Arial"/>
        </w:rPr>
      </w:pPr>
      <w:r>
        <w:rPr>
          <w:rFonts w:ascii="Arial" w:hAnsi="Arial" w:cs="Arial"/>
          <w:i/>
          <w:iCs/>
          <w:sz w:val="18"/>
          <w:szCs w:val="18"/>
        </w:rPr>
        <w:t>(Cocher la case correspondante.)</w:t>
      </w:r>
    </w:p>
    <w:p w14:paraId="73E3FC3F" w14:textId="77777777" w:rsidR="00354C04" w:rsidRDefault="00354C04" w:rsidP="000253BE">
      <w:pPr>
        <w:pStyle w:val="fcase1ertab"/>
        <w:tabs>
          <w:tab w:val="clear" w:pos="426"/>
          <w:tab w:val="left" w:pos="851"/>
        </w:tabs>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Pr>
          <w:rFonts w:ascii="Arial" w:hAnsi="Arial" w:cs="Arial"/>
          <w:iCs/>
        </w:rPr>
        <w:t xml:space="preserve"> </w:t>
      </w:r>
      <w:r>
        <w:rPr>
          <w:rFonts w:ascii="Arial" w:hAnsi="Arial" w:cs="Arial"/>
        </w:rPr>
        <w:t>solidaire</w:t>
      </w:r>
    </w:p>
    <w:p w14:paraId="0C50F2D4" w14:textId="77777777" w:rsidR="009B1CD0" w:rsidRDefault="009B1CD0">
      <w:pPr>
        <w:tabs>
          <w:tab w:val="left" w:pos="851"/>
        </w:tabs>
        <w:rPr>
          <w:rFonts w:ascii="Arial" w:hAnsi="Arial" w:cs="Arial"/>
        </w:rPr>
      </w:pPr>
    </w:p>
    <w:p w14:paraId="18805EE6" w14:textId="77777777" w:rsidR="001C733C" w:rsidRDefault="001C733C">
      <w:pPr>
        <w:tabs>
          <w:tab w:val="left" w:pos="851"/>
        </w:tabs>
        <w:rPr>
          <w:rFonts w:ascii="Arial" w:hAnsi="Arial" w:cs="Arial"/>
        </w:rPr>
      </w:pPr>
    </w:p>
    <w:p w14:paraId="0FC553A8" w14:textId="77777777" w:rsidR="002904AF" w:rsidRDefault="0021527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0270D0E" w14:textId="77777777" w:rsidR="001C733C" w:rsidRDefault="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52C8E55" w14:textId="77777777" w:rsidR="001C733C" w:rsidRDefault="001C733C">
      <w:pPr>
        <w:pStyle w:val="fcasegauche"/>
        <w:tabs>
          <w:tab w:val="left" w:pos="426"/>
          <w:tab w:val="left" w:pos="851"/>
        </w:tabs>
        <w:spacing w:after="0"/>
        <w:ind w:left="0" w:firstLine="0"/>
        <w:jc w:val="left"/>
        <w:rPr>
          <w:rFonts w:ascii="Arial" w:hAnsi="Arial" w:cs="Arial"/>
        </w:rPr>
      </w:pPr>
    </w:p>
    <w:p w14:paraId="695D07DA" w14:textId="77777777" w:rsidR="002904AF" w:rsidRDefault="001C733C">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1032025" w14:textId="77777777" w:rsidR="002904AF" w:rsidRDefault="002904AF">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FF4FF22" w14:textId="77777777" w:rsidR="002904AF" w:rsidRDefault="002904AF">
      <w:pPr>
        <w:tabs>
          <w:tab w:val="left" w:pos="851"/>
        </w:tabs>
        <w:rPr>
          <w:rFonts w:ascii="Arial" w:hAnsi="Arial" w:cs="Arial"/>
        </w:rPr>
      </w:pPr>
    </w:p>
    <w:p w14:paraId="54ECB76F" w14:textId="77777777" w:rsidR="002904AF" w:rsidRDefault="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845EF60" w14:textId="77777777" w:rsidR="00BE6078" w:rsidRDefault="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4DFCE561" w14:textId="77777777" w:rsidR="002904AF" w:rsidRDefault="002904AF">
      <w:pPr>
        <w:tabs>
          <w:tab w:val="left" w:pos="851"/>
        </w:tabs>
        <w:rPr>
          <w:rFonts w:ascii="Arial" w:hAnsi="Arial" w:cs="Arial"/>
          <w:iCs/>
        </w:rPr>
      </w:pPr>
    </w:p>
    <w:p w14:paraId="79F89A38" w14:textId="77777777" w:rsidR="009D661E" w:rsidRDefault="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51414A55" w14:textId="77777777" w:rsidR="002904AF" w:rsidRPr="00C83930" w:rsidRDefault="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0CD7F9C" w14:textId="77777777" w:rsidR="002904AF" w:rsidRDefault="002904AF">
      <w:pPr>
        <w:tabs>
          <w:tab w:val="left" w:pos="851"/>
        </w:tabs>
        <w:ind w:left="1134" w:hanging="850"/>
        <w:rPr>
          <w:rFonts w:ascii="Arial" w:hAnsi="Arial" w:cs="Arial"/>
          <w:i/>
          <w:sz w:val="18"/>
          <w:szCs w:val="18"/>
        </w:rPr>
      </w:pPr>
    </w:p>
    <w:p w14:paraId="76A5709D" w14:textId="77777777" w:rsidR="001C733C" w:rsidRDefault="001C733C">
      <w:pPr>
        <w:tabs>
          <w:tab w:val="left" w:pos="851"/>
        </w:tabs>
        <w:rPr>
          <w:rFonts w:ascii="Arial" w:hAnsi="Arial" w:cs="Arial"/>
          <w:i/>
          <w:sz w:val="18"/>
          <w:szCs w:val="18"/>
        </w:rPr>
      </w:pPr>
    </w:p>
    <w:p w14:paraId="43DE3B49" w14:textId="77777777" w:rsidR="00036500" w:rsidRDefault="0021527A">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F9529EC" w14:textId="77777777" w:rsidR="00036500" w:rsidRDefault="00036500">
      <w:pPr>
        <w:tabs>
          <w:tab w:val="left" w:pos="851"/>
        </w:tabs>
        <w:rPr>
          <w:rFonts w:ascii="Arial" w:hAnsi="Arial" w:cs="Arial"/>
        </w:rPr>
      </w:pPr>
      <w:r>
        <w:rPr>
          <w:rFonts w:ascii="Arial" w:hAnsi="Arial" w:cs="Arial"/>
          <w:i/>
          <w:sz w:val="18"/>
          <w:szCs w:val="18"/>
        </w:rPr>
        <w:t>(Cocher la case correspondante.)</w:t>
      </w:r>
    </w:p>
    <w:p w14:paraId="58762ABC" w14:textId="77777777" w:rsidR="00036500" w:rsidRDefault="00036500">
      <w:pPr>
        <w:tabs>
          <w:tab w:val="left" w:pos="851"/>
        </w:tabs>
        <w:rPr>
          <w:rFonts w:ascii="Arial" w:hAnsi="Arial" w:cs="Arial"/>
        </w:rPr>
      </w:pPr>
    </w:p>
    <w:p w14:paraId="48524CA2" w14:textId="77777777" w:rsidR="00AE7831" w:rsidRDefault="00AE7831">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1852B0A1" w14:textId="77777777" w:rsidR="00AE7831" w:rsidRDefault="00AE7831">
      <w:pPr>
        <w:tabs>
          <w:tab w:val="left" w:pos="851"/>
        </w:tabs>
        <w:ind w:left="1701" w:hanging="850"/>
        <w:jc w:val="both"/>
      </w:pPr>
    </w:p>
    <w:p w14:paraId="374ED8CC" w14:textId="77777777" w:rsidR="00036500" w:rsidRDefault="00036500">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E2A5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66DFC873" w14:textId="77777777" w:rsidR="00036500" w:rsidRDefault="00036500">
      <w:pPr>
        <w:tabs>
          <w:tab w:val="left" w:pos="851"/>
        </w:tabs>
        <w:rPr>
          <w:rFonts w:ascii="Arial" w:hAnsi="Arial" w:cs="Arial"/>
          <w:iCs/>
        </w:rPr>
      </w:pPr>
    </w:p>
    <w:p w14:paraId="3219C26A" w14:textId="77777777" w:rsidR="00036500" w:rsidRDefault="00844DAA">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E2A5F">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1441FCC" w14:textId="77777777" w:rsidR="00036500" w:rsidRDefault="00844DAA">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D848CEE" w14:textId="74F5AA18" w:rsidR="009B1CD0" w:rsidRDefault="009B1CD0" w:rsidP="00B81FEF">
      <w:pPr>
        <w:tabs>
          <w:tab w:val="left" w:pos="851"/>
        </w:tabs>
        <w:rPr>
          <w:rFonts w:ascii="Arial" w:hAnsi="Arial" w:cs="Arial"/>
        </w:rPr>
      </w:pPr>
    </w:p>
    <w:p w14:paraId="0F8B4C03" w14:textId="6DEFDB24" w:rsidR="00B81FEF" w:rsidRDefault="00B81FEF" w:rsidP="00B81FEF">
      <w:pPr>
        <w:tabs>
          <w:tab w:val="left" w:pos="851"/>
        </w:tabs>
        <w:rPr>
          <w:rFonts w:ascii="Arial" w:hAnsi="Arial" w:cs="Arial"/>
        </w:rPr>
      </w:pPr>
    </w:p>
    <w:p w14:paraId="25B6DBEE" w14:textId="73200A02" w:rsidR="00B81FEF" w:rsidRDefault="00B81FEF" w:rsidP="00B81FEF">
      <w:pPr>
        <w:tabs>
          <w:tab w:val="left" w:pos="851"/>
        </w:tabs>
        <w:rPr>
          <w:rFonts w:ascii="Arial" w:hAnsi="Arial" w:cs="Arial"/>
        </w:rPr>
      </w:pPr>
    </w:p>
    <w:p w14:paraId="2F2CD2AF" w14:textId="659B4309" w:rsidR="00B81FEF" w:rsidRDefault="00B81FEF" w:rsidP="00B81FEF">
      <w:pPr>
        <w:tabs>
          <w:tab w:val="left" w:pos="851"/>
        </w:tabs>
        <w:rPr>
          <w:rFonts w:ascii="Arial" w:hAnsi="Arial" w:cs="Arial"/>
        </w:rPr>
      </w:pPr>
    </w:p>
    <w:p w14:paraId="1067AAB5" w14:textId="740C8D96" w:rsidR="00B81FEF" w:rsidRDefault="00B81FEF" w:rsidP="00B81FEF">
      <w:pPr>
        <w:tabs>
          <w:tab w:val="left" w:pos="851"/>
        </w:tabs>
        <w:rPr>
          <w:rFonts w:ascii="Arial" w:hAnsi="Arial" w:cs="Arial"/>
        </w:rPr>
      </w:pPr>
    </w:p>
    <w:p w14:paraId="20A0974D" w14:textId="4BD9165A" w:rsidR="00B81FEF" w:rsidRDefault="00B81FEF" w:rsidP="00B81FEF">
      <w:pPr>
        <w:tabs>
          <w:tab w:val="left" w:pos="851"/>
        </w:tabs>
        <w:rPr>
          <w:rFonts w:ascii="Arial" w:hAnsi="Arial" w:cs="Arial"/>
        </w:rPr>
      </w:pPr>
    </w:p>
    <w:p w14:paraId="1AF4C82C" w14:textId="77777777" w:rsidR="00B81FEF" w:rsidRDefault="00B81FEF">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6C22256" w14:textId="77777777" w:rsidTr="00B054DA">
        <w:tc>
          <w:tcPr>
            <w:tcW w:w="4644" w:type="dxa"/>
            <w:tcBorders>
              <w:top w:val="single" w:sz="4" w:space="0" w:color="000000"/>
              <w:left w:val="single" w:sz="4" w:space="0" w:color="000000"/>
              <w:bottom w:val="single" w:sz="4" w:space="0" w:color="000000"/>
            </w:tcBorders>
            <w:vAlign w:val="center"/>
          </w:tcPr>
          <w:p w14:paraId="711F6CA9" w14:textId="77777777" w:rsidR="00332B12" w:rsidRDefault="00332B12">
            <w:pPr>
              <w:tabs>
                <w:tab w:val="left" w:pos="851"/>
              </w:tabs>
              <w:jc w:val="center"/>
              <w:rPr>
                <w:rFonts w:ascii="Arial" w:hAnsi="Arial" w:cs="Arial"/>
                <w:b/>
                <w:bCs/>
              </w:rPr>
            </w:pPr>
            <w:r>
              <w:rPr>
                <w:rFonts w:ascii="Arial" w:hAnsi="Arial" w:cs="Arial"/>
                <w:b/>
                <w:bCs/>
              </w:rPr>
              <w:t>Nom, prénom et qualité</w:t>
            </w:r>
          </w:p>
          <w:p w14:paraId="5D98864E" w14:textId="77777777" w:rsidR="00332B12" w:rsidRDefault="00332B12">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F65425E" w14:textId="77777777" w:rsidR="00332B12" w:rsidRDefault="00332B12">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AAFD66F" w14:textId="77777777" w:rsidR="00332B12" w:rsidRDefault="00332B12">
            <w:pPr>
              <w:tabs>
                <w:tab w:val="left" w:pos="851"/>
              </w:tabs>
              <w:jc w:val="center"/>
              <w:rPr>
                <w:rFonts w:ascii="Arial" w:hAnsi="Arial" w:cs="Arial"/>
                <w:b/>
                <w:bCs/>
              </w:rPr>
            </w:pPr>
            <w:r>
              <w:rPr>
                <w:rFonts w:ascii="Arial" w:hAnsi="Arial" w:cs="Arial"/>
                <w:b/>
                <w:bCs/>
              </w:rPr>
              <w:t>Signature</w:t>
            </w:r>
          </w:p>
        </w:tc>
      </w:tr>
      <w:tr w:rsidR="00332B12" w14:paraId="08C129CD" w14:textId="77777777" w:rsidTr="00B054DA">
        <w:trPr>
          <w:trHeight w:val="1021"/>
        </w:trPr>
        <w:tc>
          <w:tcPr>
            <w:tcW w:w="4644" w:type="dxa"/>
            <w:tcBorders>
              <w:top w:val="single" w:sz="4" w:space="0" w:color="000000"/>
              <w:left w:val="single" w:sz="4" w:space="0" w:color="000000"/>
            </w:tcBorders>
            <w:shd w:val="clear" w:color="auto" w:fill="CCFFFF"/>
          </w:tcPr>
          <w:p w14:paraId="50AC180E" w14:textId="77777777" w:rsidR="00332B12" w:rsidRDefault="00332B12">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523B09E" w14:textId="77777777" w:rsidR="00332B12" w:rsidRDefault="00332B12">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53B8DF0" w14:textId="77777777" w:rsidR="00332B12" w:rsidRDefault="00332B12">
            <w:pPr>
              <w:tabs>
                <w:tab w:val="left" w:pos="851"/>
              </w:tabs>
              <w:snapToGrid w:val="0"/>
              <w:jc w:val="both"/>
              <w:rPr>
                <w:rFonts w:ascii="Arial" w:hAnsi="Arial" w:cs="Arial"/>
                <w:b/>
                <w:bCs/>
              </w:rPr>
            </w:pPr>
          </w:p>
        </w:tc>
      </w:tr>
      <w:tr w:rsidR="00332B12" w14:paraId="5B0D13E2" w14:textId="77777777" w:rsidTr="00B054DA">
        <w:trPr>
          <w:trHeight w:val="1021"/>
        </w:trPr>
        <w:tc>
          <w:tcPr>
            <w:tcW w:w="4644" w:type="dxa"/>
            <w:tcBorders>
              <w:left w:val="single" w:sz="4" w:space="0" w:color="000000"/>
            </w:tcBorders>
          </w:tcPr>
          <w:p w14:paraId="756D4974" w14:textId="77777777" w:rsidR="00332B12" w:rsidRDefault="00332B12">
            <w:pPr>
              <w:tabs>
                <w:tab w:val="left" w:pos="851"/>
              </w:tabs>
              <w:snapToGrid w:val="0"/>
              <w:jc w:val="both"/>
              <w:rPr>
                <w:rFonts w:ascii="Arial" w:hAnsi="Arial" w:cs="Arial"/>
                <w:b/>
                <w:bCs/>
              </w:rPr>
            </w:pPr>
          </w:p>
        </w:tc>
        <w:tc>
          <w:tcPr>
            <w:tcW w:w="2694" w:type="dxa"/>
            <w:tcBorders>
              <w:left w:val="single" w:sz="4" w:space="0" w:color="000000"/>
            </w:tcBorders>
          </w:tcPr>
          <w:p w14:paraId="7CA7D8E1" w14:textId="77777777" w:rsidR="00332B12" w:rsidRDefault="00332B12">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E3825C0" w14:textId="77777777" w:rsidR="00332B12" w:rsidRDefault="00332B12">
            <w:pPr>
              <w:tabs>
                <w:tab w:val="left" w:pos="851"/>
              </w:tabs>
              <w:snapToGrid w:val="0"/>
              <w:jc w:val="both"/>
              <w:rPr>
                <w:rFonts w:ascii="Arial" w:hAnsi="Arial" w:cs="Arial"/>
                <w:b/>
                <w:bCs/>
              </w:rPr>
            </w:pPr>
          </w:p>
        </w:tc>
      </w:tr>
      <w:tr w:rsidR="00332B12" w14:paraId="61B09F36" w14:textId="77777777" w:rsidTr="00B054DA">
        <w:trPr>
          <w:trHeight w:val="1021"/>
        </w:trPr>
        <w:tc>
          <w:tcPr>
            <w:tcW w:w="4644" w:type="dxa"/>
            <w:tcBorders>
              <w:left w:val="single" w:sz="4" w:space="0" w:color="000000"/>
            </w:tcBorders>
            <w:shd w:val="clear" w:color="auto" w:fill="CCFFFF"/>
          </w:tcPr>
          <w:p w14:paraId="1FC0BCD7" w14:textId="77777777" w:rsidR="00332B12" w:rsidRDefault="00332B12">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019419F" w14:textId="77777777" w:rsidR="00332B12" w:rsidRDefault="00332B12">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3F74F79" w14:textId="77777777" w:rsidR="00332B12" w:rsidRDefault="00332B12">
            <w:pPr>
              <w:tabs>
                <w:tab w:val="left" w:pos="851"/>
              </w:tabs>
              <w:snapToGrid w:val="0"/>
              <w:jc w:val="both"/>
              <w:rPr>
                <w:rFonts w:ascii="Arial" w:hAnsi="Arial" w:cs="Arial"/>
                <w:b/>
                <w:bCs/>
              </w:rPr>
            </w:pPr>
          </w:p>
        </w:tc>
      </w:tr>
      <w:tr w:rsidR="00332B12" w14:paraId="74B81A7E" w14:textId="77777777" w:rsidTr="00B054DA">
        <w:trPr>
          <w:trHeight w:val="1021"/>
        </w:trPr>
        <w:tc>
          <w:tcPr>
            <w:tcW w:w="4644" w:type="dxa"/>
            <w:tcBorders>
              <w:left w:val="single" w:sz="4" w:space="0" w:color="000000"/>
            </w:tcBorders>
          </w:tcPr>
          <w:p w14:paraId="4FD8B4AE" w14:textId="77777777" w:rsidR="00332B12" w:rsidRDefault="00332B12">
            <w:pPr>
              <w:tabs>
                <w:tab w:val="left" w:pos="851"/>
              </w:tabs>
              <w:snapToGrid w:val="0"/>
              <w:jc w:val="both"/>
              <w:rPr>
                <w:rFonts w:ascii="Arial" w:hAnsi="Arial" w:cs="Arial"/>
                <w:b/>
                <w:bCs/>
              </w:rPr>
            </w:pPr>
          </w:p>
        </w:tc>
        <w:tc>
          <w:tcPr>
            <w:tcW w:w="2694" w:type="dxa"/>
            <w:tcBorders>
              <w:left w:val="single" w:sz="4" w:space="0" w:color="000000"/>
            </w:tcBorders>
          </w:tcPr>
          <w:p w14:paraId="47985DCA" w14:textId="77777777" w:rsidR="00332B12" w:rsidRDefault="00332B12">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B52DB69" w14:textId="77777777" w:rsidR="00332B12" w:rsidRDefault="00332B12">
            <w:pPr>
              <w:tabs>
                <w:tab w:val="left" w:pos="851"/>
              </w:tabs>
              <w:snapToGrid w:val="0"/>
              <w:jc w:val="both"/>
              <w:rPr>
                <w:rFonts w:ascii="Arial" w:hAnsi="Arial" w:cs="Arial"/>
                <w:b/>
                <w:bCs/>
              </w:rPr>
            </w:pPr>
          </w:p>
        </w:tc>
      </w:tr>
      <w:tr w:rsidR="00332B12" w14:paraId="7BA2F08D" w14:textId="77777777" w:rsidTr="00B054DA">
        <w:trPr>
          <w:trHeight w:val="1021"/>
        </w:trPr>
        <w:tc>
          <w:tcPr>
            <w:tcW w:w="4644" w:type="dxa"/>
            <w:tcBorders>
              <w:left w:val="single" w:sz="4" w:space="0" w:color="000000"/>
              <w:bottom w:val="single" w:sz="4" w:space="0" w:color="000000"/>
            </w:tcBorders>
            <w:shd w:val="clear" w:color="auto" w:fill="CCFFFF"/>
          </w:tcPr>
          <w:p w14:paraId="55DD3B53" w14:textId="77777777" w:rsidR="00332B12" w:rsidRDefault="00332B12">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339BA31" w14:textId="77777777" w:rsidR="00332B12" w:rsidRDefault="00332B12">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8A8B7DF" w14:textId="77777777" w:rsidR="00332B12" w:rsidRDefault="00332B12">
            <w:pPr>
              <w:tabs>
                <w:tab w:val="left" w:pos="851"/>
              </w:tabs>
              <w:snapToGrid w:val="0"/>
              <w:jc w:val="both"/>
              <w:rPr>
                <w:rFonts w:ascii="Arial" w:hAnsi="Arial" w:cs="Arial"/>
                <w:b/>
                <w:bCs/>
              </w:rPr>
            </w:pPr>
          </w:p>
        </w:tc>
      </w:tr>
    </w:tbl>
    <w:p w14:paraId="34F34BE2" w14:textId="77777777" w:rsidR="00332B12" w:rsidRDefault="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4B2DDE9" w14:textId="77777777" w:rsidR="009B1CD0" w:rsidRDefault="009B1CD0">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999359E" w14:textId="77777777">
        <w:tc>
          <w:tcPr>
            <w:tcW w:w="10277" w:type="dxa"/>
            <w:shd w:val="clear" w:color="auto" w:fill="66CCFF"/>
          </w:tcPr>
          <w:p w14:paraId="0CF8386C" w14:textId="77777777" w:rsidR="009B1CD0" w:rsidRDefault="008B2A38">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5AAB295" w14:textId="77777777" w:rsidR="009B1CD0" w:rsidRDefault="009B1CD0">
      <w:pPr>
        <w:tabs>
          <w:tab w:val="left" w:pos="851"/>
        </w:tabs>
      </w:pPr>
    </w:p>
    <w:p w14:paraId="67C64371" w14:textId="77777777" w:rsidR="009B1CD0" w:rsidRDefault="009B1CD0">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8FFE916" w14:textId="77777777" w:rsidR="009B1CD0" w:rsidRDefault="009B1CD0">
      <w:pPr>
        <w:tabs>
          <w:tab w:val="left" w:pos="851"/>
        </w:tabs>
        <w:jc w:val="both"/>
        <w:rPr>
          <w:rFonts w:ascii="Arial" w:hAnsi="Arial" w:cs="Arial"/>
        </w:rPr>
      </w:pPr>
    </w:p>
    <w:p w14:paraId="46F52F2E" w14:textId="77777777" w:rsidR="00980EE7" w:rsidRPr="000253BE" w:rsidRDefault="00980EE7">
      <w:pPr>
        <w:rPr>
          <w:rFonts w:ascii="Arial" w:hAnsi="Arial" w:cs="Arial"/>
        </w:rPr>
      </w:pPr>
      <w:r w:rsidRPr="000253BE">
        <w:rPr>
          <w:rFonts w:ascii="Arial" w:hAnsi="Arial" w:cs="Arial"/>
          <w:b/>
        </w:rPr>
        <w:t>Monsieur le Directeur du GHT Cœur Occitanie</w:t>
      </w:r>
      <w:r w:rsidRPr="000253BE">
        <w:rPr>
          <w:rFonts w:ascii="Arial" w:hAnsi="Arial" w:cs="Arial"/>
        </w:rPr>
        <w:t>, désigné dans ce marché par les termes « le pouvoir adjudicateur » ou « la personne publique », ou « la personne responsable du marché »,</w:t>
      </w:r>
    </w:p>
    <w:p w14:paraId="32B9ADAC" w14:textId="6946BA16" w:rsidR="00980EE7" w:rsidRDefault="00980EE7" w:rsidP="00B81FEF">
      <w:pPr>
        <w:rPr>
          <w:rFonts w:ascii="Arial" w:hAnsi="Arial" w:cs="Arial"/>
        </w:rPr>
      </w:pPr>
    </w:p>
    <w:p w14:paraId="471FCB8E" w14:textId="1F1C0F5A" w:rsidR="00980EE7" w:rsidRDefault="00980EE7">
      <w:pPr>
        <w:rPr>
          <w:rFonts w:ascii="Arial" w:hAnsi="Arial" w:cs="Arial"/>
        </w:rPr>
      </w:pPr>
      <w:r w:rsidRPr="000253BE">
        <w:rPr>
          <w:rFonts w:ascii="Arial" w:hAnsi="Arial" w:cs="Arial"/>
        </w:rPr>
        <w:t>Désignation de l’Acheteur</w:t>
      </w:r>
    </w:p>
    <w:p w14:paraId="1285BA1A" w14:textId="77777777" w:rsidR="004E2A5F" w:rsidRPr="000253BE" w:rsidRDefault="004E2A5F">
      <w:pPr>
        <w:rPr>
          <w:rFonts w:ascii="Arial" w:hAnsi="Arial" w:cs="Arial"/>
        </w:rPr>
      </w:pPr>
    </w:p>
    <w:p w14:paraId="29D0EA3E" w14:textId="77777777" w:rsidR="00980EE7" w:rsidRPr="000253BE" w:rsidRDefault="00980EE7">
      <w:pPr>
        <w:ind w:firstLine="567"/>
        <w:rPr>
          <w:rFonts w:ascii="Arial" w:hAnsi="Arial" w:cs="Arial"/>
        </w:rPr>
      </w:pPr>
      <w:r w:rsidRPr="000253BE">
        <w:rPr>
          <w:rFonts w:ascii="Arial" w:hAnsi="Arial" w:cs="Arial"/>
        </w:rPr>
        <w:t>Pouvoir adjudicateur du GHT Cœur d’Occitanie pour le compte du CHIC de Castres-Mazamet</w:t>
      </w:r>
    </w:p>
    <w:p w14:paraId="4EB71654" w14:textId="77777777" w:rsidR="00980EE7" w:rsidRPr="000253BE" w:rsidRDefault="00980EE7">
      <w:pPr>
        <w:tabs>
          <w:tab w:val="left" w:pos="5670"/>
        </w:tabs>
        <w:ind w:firstLine="567"/>
        <w:rPr>
          <w:rFonts w:ascii="Arial" w:hAnsi="Arial" w:cs="Arial"/>
        </w:rPr>
      </w:pPr>
      <w:r w:rsidRPr="000253BE">
        <w:rPr>
          <w:rFonts w:ascii="Arial" w:hAnsi="Arial" w:cs="Arial"/>
        </w:rPr>
        <w:t>Monsieur Alexandre FRITSCH, Directeur du GHT</w:t>
      </w:r>
      <w:r w:rsidRPr="000253BE">
        <w:rPr>
          <w:rFonts w:ascii="Arial" w:hAnsi="Arial" w:cs="Arial"/>
        </w:rPr>
        <w:tab/>
        <w:t>Monsieur Philippe PERIDONT, Directeur,</w:t>
      </w:r>
    </w:p>
    <w:p w14:paraId="60E06B22" w14:textId="77777777" w:rsidR="00980EE7" w:rsidRPr="000253BE" w:rsidRDefault="00980EE7">
      <w:pPr>
        <w:tabs>
          <w:tab w:val="left" w:pos="5670"/>
        </w:tabs>
        <w:ind w:firstLine="567"/>
        <w:rPr>
          <w:rFonts w:ascii="Arial" w:hAnsi="Arial" w:cs="Arial"/>
        </w:rPr>
      </w:pPr>
      <w:r w:rsidRPr="000253BE">
        <w:rPr>
          <w:rFonts w:ascii="Arial" w:hAnsi="Arial" w:cs="Arial"/>
        </w:rPr>
        <w:t>CH Albi (Pouvoir adjudicateur)</w:t>
      </w:r>
      <w:r w:rsidRPr="000253BE">
        <w:rPr>
          <w:rFonts w:ascii="Arial" w:hAnsi="Arial" w:cs="Arial"/>
        </w:rPr>
        <w:tab/>
        <w:t>CHIC Castres-Mazamet</w:t>
      </w:r>
    </w:p>
    <w:p w14:paraId="1C7AD04B" w14:textId="77777777" w:rsidR="00980EE7" w:rsidRPr="000253BE" w:rsidRDefault="00980EE7">
      <w:pPr>
        <w:tabs>
          <w:tab w:val="left" w:pos="5670"/>
        </w:tabs>
        <w:ind w:firstLine="567"/>
        <w:rPr>
          <w:rFonts w:ascii="Arial" w:hAnsi="Arial" w:cs="Arial"/>
        </w:rPr>
      </w:pPr>
      <w:r w:rsidRPr="000253BE">
        <w:rPr>
          <w:rFonts w:ascii="Arial" w:hAnsi="Arial" w:cs="Arial"/>
        </w:rPr>
        <w:t>22 Boulevard Général Sibille</w:t>
      </w:r>
      <w:r w:rsidRPr="000253BE">
        <w:rPr>
          <w:rFonts w:ascii="Arial" w:hAnsi="Arial" w:cs="Arial"/>
        </w:rPr>
        <w:tab/>
        <w:t>6 avenue de la Montagne Noire</w:t>
      </w:r>
    </w:p>
    <w:p w14:paraId="2E959807" w14:textId="77777777" w:rsidR="00980EE7" w:rsidRPr="000253BE" w:rsidRDefault="00980EE7">
      <w:pPr>
        <w:tabs>
          <w:tab w:val="left" w:pos="5670"/>
        </w:tabs>
        <w:ind w:firstLine="567"/>
        <w:rPr>
          <w:rFonts w:ascii="Arial" w:hAnsi="Arial" w:cs="Arial"/>
        </w:rPr>
      </w:pPr>
      <w:r w:rsidRPr="000253BE">
        <w:rPr>
          <w:rFonts w:ascii="Arial" w:hAnsi="Arial" w:cs="Arial"/>
        </w:rPr>
        <w:t>81000 Albi</w:t>
      </w:r>
      <w:r w:rsidRPr="000253BE">
        <w:rPr>
          <w:rFonts w:ascii="Arial" w:hAnsi="Arial" w:cs="Arial"/>
        </w:rPr>
        <w:tab/>
        <w:t>81108 Castres Cedex</w:t>
      </w:r>
    </w:p>
    <w:p w14:paraId="6F32BFC0" w14:textId="77777777" w:rsidR="009B1CD0" w:rsidRPr="00980EE7" w:rsidRDefault="009B1CD0">
      <w:pPr>
        <w:tabs>
          <w:tab w:val="left" w:pos="851"/>
        </w:tabs>
        <w:jc w:val="both"/>
        <w:rPr>
          <w:rFonts w:ascii="Arial" w:hAnsi="Arial" w:cs="Arial"/>
        </w:rPr>
      </w:pPr>
    </w:p>
    <w:p w14:paraId="7AF110C2" w14:textId="77777777" w:rsidR="009B1CD0" w:rsidRDefault="009B1CD0">
      <w:pPr>
        <w:tabs>
          <w:tab w:val="left" w:pos="851"/>
        </w:tabs>
        <w:jc w:val="both"/>
        <w:rPr>
          <w:rFonts w:ascii="Arial" w:hAnsi="Arial" w:cs="Arial"/>
        </w:rPr>
      </w:pPr>
    </w:p>
    <w:p w14:paraId="0D1CD199" w14:textId="77777777" w:rsidR="009B1CD0" w:rsidRDefault="009B1CD0">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5A19C72" w14:textId="77777777" w:rsidR="009B1CD0" w:rsidRDefault="009B1CD0">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43FB8E4A" w14:textId="77777777" w:rsidR="009B1CD0" w:rsidRDefault="009B1CD0">
      <w:pPr>
        <w:tabs>
          <w:tab w:val="left" w:pos="851"/>
        </w:tabs>
        <w:jc w:val="both"/>
        <w:rPr>
          <w:rFonts w:ascii="Arial" w:hAnsi="Arial" w:cs="Arial"/>
        </w:rPr>
      </w:pPr>
    </w:p>
    <w:p w14:paraId="248E94A9" w14:textId="015266F1" w:rsidR="001C40C0" w:rsidRDefault="004E2A5F">
      <w:pPr>
        <w:tabs>
          <w:tab w:val="left" w:pos="851"/>
        </w:tabs>
        <w:jc w:val="both"/>
        <w:rPr>
          <w:rFonts w:ascii="Arial" w:hAnsi="Arial" w:cs="Arial"/>
        </w:rPr>
      </w:pPr>
      <w:r>
        <w:rPr>
          <w:rFonts w:ascii="Arial" w:hAnsi="Arial" w:cs="Arial"/>
        </w:rPr>
        <w:t>Madame Marielle MESTRE-MEYNARD, Directrice Adjointe CHIC Castres-Mazamet</w:t>
      </w:r>
    </w:p>
    <w:p w14:paraId="0CE9E0D4" w14:textId="77777777" w:rsidR="001C40C0" w:rsidRDefault="001C40C0">
      <w:pPr>
        <w:tabs>
          <w:tab w:val="left" w:pos="851"/>
        </w:tabs>
        <w:jc w:val="both"/>
        <w:rPr>
          <w:rFonts w:ascii="Arial" w:hAnsi="Arial" w:cs="Arial"/>
        </w:rPr>
      </w:pPr>
    </w:p>
    <w:p w14:paraId="0362D8CC" w14:textId="77777777" w:rsidR="009B1CD0" w:rsidRDefault="009B1CD0">
      <w:pPr>
        <w:tabs>
          <w:tab w:val="left" w:pos="851"/>
        </w:tabs>
        <w:jc w:val="both"/>
        <w:rPr>
          <w:rFonts w:ascii="Arial" w:hAnsi="Arial" w:cs="Arial"/>
        </w:rPr>
      </w:pPr>
    </w:p>
    <w:p w14:paraId="2D61355E" w14:textId="77777777" w:rsidR="009B1CD0" w:rsidRDefault="009B1CD0">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054926E1" w14:textId="77777777" w:rsidR="009B1CD0" w:rsidRDefault="009B1CD0">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6265340B" w14:textId="77777777" w:rsidR="009B1CD0" w:rsidRDefault="009B1CD0">
      <w:pPr>
        <w:pStyle w:val="fcase2metab"/>
        <w:rPr>
          <w:rFonts w:ascii="Arial" w:hAnsi="Arial" w:cs="Arial"/>
        </w:rPr>
      </w:pPr>
    </w:p>
    <w:p w14:paraId="6EEF1FD5" w14:textId="77777777" w:rsidR="004E2A5F" w:rsidRPr="004E2A5F" w:rsidRDefault="004E2A5F" w:rsidP="004E2A5F">
      <w:pPr>
        <w:tabs>
          <w:tab w:val="left" w:pos="567"/>
        </w:tabs>
        <w:suppressAutoHyphens w:val="0"/>
        <w:ind w:left="1134" w:hanging="1134"/>
        <w:jc w:val="both"/>
        <w:rPr>
          <w:rFonts w:ascii="Arial" w:hAnsi="Arial" w:cs="Arial"/>
          <w:b/>
          <w:lang w:eastAsia="fr-FR"/>
        </w:rPr>
      </w:pPr>
      <w:r w:rsidRPr="004E2A5F">
        <w:rPr>
          <w:rFonts w:ascii="Arial" w:hAnsi="Arial" w:cs="Arial"/>
          <w:b/>
          <w:lang w:eastAsia="fr-FR"/>
        </w:rPr>
        <w:t>TRESORERIE HOSPITALIERE</w:t>
      </w:r>
    </w:p>
    <w:p w14:paraId="66A524B0" w14:textId="77777777" w:rsidR="004E2A5F" w:rsidRPr="004E2A5F" w:rsidRDefault="004E2A5F" w:rsidP="004E2A5F">
      <w:pPr>
        <w:tabs>
          <w:tab w:val="left" w:pos="567"/>
        </w:tabs>
        <w:suppressAutoHyphens w:val="0"/>
        <w:ind w:left="1134" w:hanging="1134"/>
        <w:jc w:val="both"/>
        <w:rPr>
          <w:rFonts w:ascii="Arial" w:hAnsi="Arial" w:cs="Arial"/>
          <w:lang w:eastAsia="fr-FR"/>
        </w:rPr>
      </w:pPr>
      <w:r w:rsidRPr="004E2A5F">
        <w:rPr>
          <w:rFonts w:ascii="Arial" w:hAnsi="Arial" w:cs="Arial"/>
          <w:lang w:eastAsia="fr-FR"/>
        </w:rPr>
        <w:t>1 Rue Dunoyer de Segonzac</w:t>
      </w:r>
    </w:p>
    <w:p w14:paraId="687D6CF2" w14:textId="77777777" w:rsidR="004E2A5F" w:rsidRPr="004E2A5F" w:rsidRDefault="004E2A5F" w:rsidP="004E2A5F">
      <w:pPr>
        <w:tabs>
          <w:tab w:val="left" w:pos="567"/>
        </w:tabs>
        <w:suppressAutoHyphens w:val="0"/>
        <w:ind w:left="1134" w:hanging="1134"/>
        <w:jc w:val="both"/>
        <w:rPr>
          <w:rFonts w:ascii="Arial" w:hAnsi="Arial" w:cs="Arial"/>
          <w:lang w:eastAsia="fr-FR"/>
        </w:rPr>
      </w:pPr>
      <w:r w:rsidRPr="004E2A5F">
        <w:rPr>
          <w:rFonts w:ascii="Arial" w:hAnsi="Arial" w:cs="Arial"/>
          <w:lang w:eastAsia="fr-FR"/>
        </w:rPr>
        <w:t>81200 MAZAMET</w:t>
      </w:r>
    </w:p>
    <w:p w14:paraId="5C9A899A" w14:textId="77777777" w:rsidR="009B1CD0" w:rsidRDefault="009B1CD0">
      <w:pPr>
        <w:pStyle w:val="fcase2metab"/>
        <w:ind w:left="0" w:firstLine="0"/>
        <w:rPr>
          <w:rFonts w:ascii="Arial" w:hAnsi="Arial" w:cs="Arial"/>
        </w:rPr>
      </w:pPr>
    </w:p>
    <w:p w14:paraId="2F9DB3AF" w14:textId="77777777" w:rsidR="009B1CD0" w:rsidRDefault="009B1CD0">
      <w:pPr>
        <w:pStyle w:val="fcase2metab"/>
        <w:ind w:left="0" w:firstLine="0"/>
        <w:rPr>
          <w:rFonts w:ascii="Arial" w:hAnsi="Arial" w:cs="Arial"/>
        </w:rPr>
      </w:pPr>
    </w:p>
    <w:p w14:paraId="50031924" w14:textId="77777777" w:rsidR="009B1CD0" w:rsidRDefault="009B1CD0">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21E84861" w14:textId="77777777" w:rsidR="0079785C" w:rsidRDefault="0079785C">
      <w:pPr>
        <w:pStyle w:val="fcase2metab"/>
        <w:rPr>
          <w:rFonts w:ascii="Arial" w:hAnsi="Arial" w:cs="Arial"/>
        </w:rPr>
      </w:pPr>
    </w:p>
    <w:p w14:paraId="672D83F5" w14:textId="03231043" w:rsidR="009B1CD0" w:rsidRDefault="009B1CD0" w:rsidP="00B81FEF">
      <w:pPr>
        <w:tabs>
          <w:tab w:val="left" w:pos="851"/>
        </w:tabs>
        <w:rPr>
          <w:rFonts w:ascii="Arial" w:hAnsi="Arial" w:cs="Arial"/>
        </w:rPr>
      </w:pPr>
    </w:p>
    <w:p w14:paraId="23BB40CB" w14:textId="61B176AC" w:rsidR="0091360E" w:rsidRDefault="0091360E" w:rsidP="00B81FEF">
      <w:pPr>
        <w:tabs>
          <w:tab w:val="left" w:pos="851"/>
        </w:tabs>
        <w:rPr>
          <w:rFonts w:ascii="Arial" w:hAnsi="Arial" w:cs="Arial"/>
        </w:rPr>
      </w:pPr>
      <w:bookmarkStart w:id="3" w:name="_GoBack"/>
      <w:bookmarkEnd w:id="3"/>
    </w:p>
    <w:p w14:paraId="702296E6" w14:textId="7A03DD67" w:rsidR="0091360E" w:rsidRDefault="0091360E" w:rsidP="00B81FEF">
      <w:pPr>
        <w:tabs>
          <w:tab w:val="left" w:pos="851"/>
        </w:tabs>
        <w:rPr>
          <w:rFonts w:ascii="Arial" w:hAnsi="Arial" w:cs="Arial"/>
        </w:rPr>
      </w:pPr>
    </w:p>
    <w:p w14:paraId="0151AF55" w14:textId="35C00D8C" w:rsidR="0091360E" w:rsidRDefault="0091360E" w:rsidP="00B81FEF">
      <w:pPr>
        <w:tabs>
          <w:tab w:val="left" w:pos="851"/>
        </w:tabs>
        <w:rPr>
          <w:rFonts w:ascii="Arial" w:hAnsi="Arial" w:cs="Arial"/>
        </w:rPr>
      </w:pPr>
    </w:p>
    <w:p w14:paraId="23D47A25" w14:textId="295EAAEB" w:rsidR="0091360E" w:rsidRDefault="0091360E" w:rsidP="00B81FEF">
      <w:pPr>
        <w:tabs>
          <w:tab w:val="left" w:pos="851"/>
        </w:tabs>
        <w:rPr>
          <w:rFonts w:ascii="Arial" w:hAnsi="Arial" w:cs="Arial"/>
        </w:rPr>
      </w:pPr>
    </w:p>
    <w:p w14:paraId="2FCFCC2B" w14:textId="51D85C72" w:rsidR="0091360E" w:rsidRDefault="0091360E" w:rsidP="00B81FEF">
      <w:pPr>
        <w:tabs>
          <w:tab w:val="left" w:pos="851"/>
        </w:tabs>
        <w:rPr>
          <w:rFonts w:ascii="Arial" w:hAnsi="Arial" w:cs="Arial"/>
        </w:rPr>
      </w:pPr>
    </w:p>
    <w:p w14:paraId="745F5E8C" w14:textId="77777777" w:rsidR="0091360E" w:rsidRDefault="0091360E">
      <w:pPr>
        <w:tabs>
          <w:tab w:val="left" w:pos="851"/>
        </w:tabs>
        <w:rPr>
          <w:rFonts w:ascii="Arial" w:hAnsi="Arial" w:cs="Arial"/>
        </w:rPr>
      </w:pPr>
    </w:p>
    <w:p w14:paraId="582C3C39" w14:textId="77777777" w:rsidR="009B1CD0" w:rsidRDefault="009B1CD0">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40F37F7" w14:textId="77777777" w:rsidR="009B1CD0" w:rsidRDefault="009B1CD0">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6E2CFBA" w14:textId="77777777" w:rsidR="009B1CD0" w:rsidRDefault="009B1CD0">
      <w:pPr>
        <w:tabs>
          <w:tab w:val="left" w:pos="851"/>
        </w:tabs>
        <w:rPr>
          <w:rFonts w:ascii="Arial" w:hAnsi="Arial" w:cs="Arial"/>
        </w:rPr>
      </w:pPr>
    </w:p>
    <w:p w14:paraId="0647F9FA" w14:textId="77777777" w:rsidR="009B1CD0" w:rsidRDefault="009B1CD0">
      <w:pPr>
        <w:tabs>
          <w:tab w:val="left" w:pos="851"/>
        </w:tabs>
        <w:rPr>
          <w:rFonts w:ascii="Arial" w:hAnsi="Arial" w:cs="Arial"/>
        </w:rPr>
      </w:pPr>
    </w:p>
    <w:p w14:paraId="124D9269" w14:textId="77777777" w:rsidR="009B1CD0" w:rsidRDefault="009B1CD0">
      <w:pPr>
        <w:tabs>
          <w:tab w:val="left" w:pos="851"/>
        </w:tabs>
        <w:rPr>
          <w:rFonts w:ascii="Arial" w:hAnsi="Arial" w:cs="Arial"/>
        </w:rPr>
      </w:pPr>
    </w:p>
    <w:p w14:paraId="44F68E86" w14:textId="77777777" w:rsidR="001C40C0" w:rsidRDefault="001C40C0">
      <w:pPr>
        <w:tabs>
          <w:tab w:val="left" w:pos="851"/>
        </w:tabs>
        <w:rPr>
          <w:rFonts w:ascii="Arial" w:hAnsi="Arial" w:cs="Arial"/>
        </w:rPr>
      </w:pPr>
    </w:p>
    <w:p w14:paraId="41C6965A" w14:textId="77777777" w:rsidR="009B1CD0" w:rsidRDefault="009B1CD0">
      <w:pPr>
        <w:tabs>
          <w:tab w:val="left" w:pos="851"/>
        </w:tabs>
        <w:rPr>
          <w:rFonts w:ascii="Arial" w:hAnsi="Arial" w:cs="Arial"/>
        </w:rPr>
      </w:pPr>
    </w:p>
    <w:p w14:paraId="7A82D535" w14:textId="77777777" w:rsidR="009B1CD0" w:rsidRDefault="009B1CD0">
      <w:pPr>
        <w:tabs>
          <w:tab w:val="left" w:pos="851"/>
        </w:tabs>
        <w:rPr>
          <w:rFonts w:ascii="Arial" w:hAnsi="Arial" w:cs="Arial"/>
        </w:rPr>
      </w:pPr>
    </w:p>
    <w:p w14:paraId="083A3C48" w14:textId="77777777" w:rsidR="009B1CD0" w:rsidRDefault="009B1CD0">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3D274A88" w14:textId="77777777" w:rsidR="009B1CD0" w:rsidRDefault="009B1CD0">
      <w:pPr>
        <w:tabs>
          <w:tab w:val="left" w:pos="851"/>
        </w:tabs>
      </w:pPr>
    </w:p>
    <w:p w14:paraId="27631BF9" w14:textId="77777777" w:rsidR="009B1CD0" w:rsidRDefault="009B1CD0">
      <w:pPr>
        <w:tabs>
          <w:tab w:val="left" w:pos="851"/>
        </w:tabs>
      </w:pPr>
    </w:p>
    <w:p w14:paraId="2034EDC2" w14:textId="77777777" w:rsidR="009B1CD0" w:rsidRDefault="009B1CD0">
      <w:pPr>
        <w:tabs>
          <w:tab w:val="left" w:pos="851"/>
        </w:tabs>
      </w:pPr>
    </w:p>
    <w:p w14:paraId="2991FE33" w14:textId="77777777" w:rsidR="009B1CD0" w:rsidRDefault="009B1CD0">
      <w:pPr>
        <w:tabs>
          <w:tab w:val="left" w:pos="851"/>
        </w:tabs>
      </w:pPr>
    </w:p>
    <w:p w14:paraId="60D1B262" w14:textId="77777777" w:rsidR="009B1CD0" w:rsidRDefault="009B1CD0">
      <w:pPr>
        <w:tabs>
          <w:tab w:val="left" w:pos="851"/>
        </w:tabs>
        <w:ind w:left="6804"/>
        <w:jc w:val="both"/>
        <w:rPr>
          <w:rFonts w:ascii="Arial" w:hAnsi="Arial" w:cs="Arial"/>
          <w:i/>
          <w:sz w:val="18"/>
          <w:szCs w:val="18"/>
        </w:rPr>
      </w:pPr>
      <w:r>
        <w:rPr>
          <w:rFonts w:ascii="Arial" w:hAnsi="Arial" w:cs="Arial"/>
        </w:rPr>
        <w:t>Signature</w:t>
      </w:r>
    </w:p>
    <w:p w14:paraId="67B53ADB" w14:textId="77777777" w:rsidR="009B1CD0" w:rsidRDefault="009B1CD0">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2E9FDAEC" w14:textId="77777777" w:rsidR="009B1CD0" w:rsidRDefault="009B1CD0">
      <w:pPr>
        <w:tabs>
          <w:tab w:val="left" w:pos="851"/>
        </w:tabs>
        <w:jc w:val="both"/>
      </w:pPr>
    </w:p>
    <w:p w14:paraId="459E50C6" w14:textId="77777777" w:rsidR="009B1CD0" w:rsidRDefault="009B1CD0">
      <w:pPr>
        <w:tabs>
          <w:tab w:val="left" w:pos="851"/>
        </w:tabs>
        <w:jc w:val="both"/>
      </w:pPr>
    </w:p>
    <w:p w14:paraId="658D88E1" w14:textId="77777777" w:rsidR="009B1CD0" w:rsidRDefault="009B1CD0">
      <w:pPr>
        <w:tabs>
          <w:tab w:val="left" w:pos="851"/>
        </w:tabs>
        <w:jc w:val="both"/>
      </w:pPr>
    </w:p>
    <w:p w14:paraId="01C90E7D" w14:textId="77777777" w:rsidR="002C2CA3" w:rsidRDefault="002C2CA3">
      <w:pPr>
        <w:tabs>
          <w:tab w:val="left" w:pos="851"/>
        </w:tabs>
        <w:jc w:val="both"/>
      </w:pPr>
    </w:p>
    <w:p w14:paraId="193D705C" w14:textId="77777777" w:rsidR="002C2CA3" w:rsidRDefault="002C2CA3">
      <w:pPr>
        <w:tabs>
          <w:tab w:val="left" w:pos="851"/>
        </w:tabs>
        <w:jc w:val="both"/>
      </w:pPr>
    </w:p>
    <w:p w14:paraId="650C2D93" w14:textId="77777777" w:rsidR="002C2CA3" w:rsidRDefault="002C2CA3">
      <w:pPr>
        <w:tabs>
          <w:tab w:val="left" w:pos="851"/>
        </w:tabs>
        <w:jc w:val="both"/>
      </w:pPr>
    </w:p>
    <w:p w14:paraId="1F3D3B11" w14:textId="77777777" w:rsidR="008B2A38" w:rsidRDefault="008B2A38">
      <w:pPr>
        <w:tabs>
          <w:tab w:val="left" w:pos="851"/>
        </w:tabs>
        <w:jc w:val="both"/>
      </w:pPr>
    </w:p>
    <w:p w14:paraId="0B0FCCC7" w14:textId="77777777" w:rsidR="001C40C0" w:rsidRDefault="001C40C0">
      <w:pPr>
        <w:tabs>
          <w:tab w:val="left" w:pos="851"/>
        </w:tabs>
        <w:rPr>
          <w:rFonts w:ascii="Arial" w:hAnsi="Arial" w:cs="Arial"/>
        </w:rPr>
      </w:pPr>
    </w:p>
    <w:p w14:paraId="782F9A59" w14:textId="77777777" w:rsidR="008B2A38" w:rsidRDefault="008B2A38">
      <w:pPr>
        <w:tabs>
          <w:tab w:val="left" w:pos="851"/>
        </w:tabs>
        <w:rPr>
          <w:rFonts w:ascii="Arial" w:hAnsi="Arial" w:cs="Arial"/>
        </w:rPr>
      </w:pPr>
    </w:p>
    <w:p w14:paraId="5541410A" w14:textId="77777777" w:rsidR="003A7270" w:rsidRDefault="003A7270">
      <w:pPr>
        <w:tabs>
          <w:tab w:val="left" w:pos="851"/>
        </w:tabs>
        <w:rPr>
          <w:rFonts w:ascii="Arial" w:hAnsi="Arial" w:cs="Arial"/>
        </w:rPr>
      </w:pPr>
    </w:p>
    <w:p w14:paraId="43690E73" w14:textId="77777777" w:rsidR="003A7270" w:rsidRDefault="003A7270">
      <w:pPr>
        <w:tabs>
          <w:tab w:val="left" w:pos="851"/>
        </w:tabs>
        <w:rPr>
          <w:rFonts w:ascii="Arial" w:hAnsi="Arial" w:cs="Arial"/>
        </w:rPr>
      </w:pPr>
    </w:p>
    <w:p w14:paraId="305C283F" w14:textId="77777777" w:rsidR="001C40C0" w:rsidRDefault="001C40C0">
      <w:pPr>
        <w:tabs>
          <w:tab w:val="left" w:pos="851"/>
        </w:tabs>
        <w:rPr>
          <w:rFonts w:ascii="Arial" w:hAnsi="Arial" w:cs="Arial"/>
        </w:rPr>
      </w:pPr>
    </w:p>
    <w:p w14:paraId="5A80C3E3" w14:textId="77777777" w:rsidR="009B1CD0" w:rsidRDefault="009B1CD0" w:rsidP="000253BE">
      <w:pPr>
        <w:tabs>
          <w:tab w:val="left" w:pos="851"/>
          <w:tab w:val="left" w:pos="3402"/>
        </w:tabs>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3AA14" w14:textId="77777777" w:rsidR="00D25DA0" w:rsidRDefault="00D25DA0">
      <w:r>
        <w:separator/>
      </w:r>
    </w:p>
  </w:endnote>
  <w:endnote w:type="continuationSeparator" w:id="0">
    <w:p w14:paraId="07D00406" w14:textId="77777777" w:rsidR="00D25DA0" w:rsidRDefault="00D2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F37BA56" w14:textId="77777777" w:rsidTr="0083205E">
      <w:trPr>
        <w:tblHeader/>
      </w:trPr>
      <w:tc>
        <w:tcPr>
          <w:tcW w:w="2906" w:type="dxa"/>
          <w:shd w:val="clear" w:color="auto" w:fill="66CCFF"/>
        </w:tcPr>
        <w:p w14:paraId="226D563A"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5791AF95" w14:textId="50C087FC" w:rsidR="005824AE" w:rsidRDefault="005824AE" w:rsidP="00FE48C9">
          <w:pPr>
            <w:jc w:val="center"/>
            <w:rPr>
              <w:rFonts w:ascii="Arial" w:hAnsi="Arial" w:cs="Arial"/>
              <w:b/>
            </w:rPr>
          </w:pPr>
          <w:r>
            <w:rPr>
              <w:rFonts w:ascii="Arial" w:hAnsi="Arial" w:cs="Arial"/>
              <w:b/>
              <w:i/>
            </w:rPr>
            <w:t>(</w:t>
          </w:r>
          <w:r w:rsidR="000253BE">
            <w:rPr>
              <w:rFonts w:ascii="Arial" w:hAnsi="Arial" w:cs="Arial"/>
              <w:b/>
              <w:i/>
            </w:rPr>
            <w:t>MAPA 261027 – Consultation BCT et CSPS RDM</w:t>
          </w:r>
          <w:r>
            <w:rPr>
              <w:rFonts w:ascii="Arial" w:hAnsi="Arial" w:cs="Arial"/>
              <w:b/>
              <w:i/>
            </w:rPr>
            <w:t>)</w:t>
          </w:r>
        </w:p>
      </w:tc>
      <w:tc>
        <w:tcPr>
          <w:tcW w:w="896" w:type="dxa"/>
          <w:shd w:val="clear" w:color="auto" w:fill="66CCFF"/>
        </w:tcPr>
        <w:p w14:paraId="0B09D008"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27E81C6"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1A454B9E" w14:textId="77777777" w:rsidR="005824AE" w:rsidRDefault="005824AE">
          <w:pPr>
            <w:jc w:val="center"/>
          </w:pPr>
          <w:r>
            <w:rPr>
              <w:rFonts w:ascii="Arial" w:hAnsi="Arial" w:cs="Arial"/>
              <w:b/>
            </w:rPr>
            <w:t>/</w:t>
          </w:r>
        </w:p>
      </w:tc>
      <w:tc>
        <w:tcPr>
          <w:tcW w:w="544" w:type="dxa"/>
          <w:shd w:val="clear" w:color="auto" w:fill="66CCFF"/>
        </w:tcPr>
        <w:p w14:paraId="6F72B933"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7F442CB"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E31E1" w14:textId="77777777" w:rsidR="00D25DA0" w:rsidRDefault="00D25DA0">
      <w:r>
        <w:separator/>
      </w:r>
    </w:p>
  </w:footnote>
  <w:footnote w:type="continuationSeparator" w:id="0">
    <w:p w14:paraId="2F0544A6" w14:textId="77777777" w:rsidR="00D25DA0" w:rsidRDefault="00D25DA0">
      <w:r>
        <w:continuationSeparator/>
      </w:r>
    </w:p>
  </w:footnote>
  <w:footnote w:id="1">
    <w:p w14:paraId="5926CDC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0B05954"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85FBACA"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53BE"/>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06DE"/>
    <w:rsid w:val="00385E76"/>
    <w:rsid w:val="003A7270"/>
    <w:rsid w:val="0043706E"/>
    <w:rsid w:val="0044597F"/>
    <w:rsid w:val="004A7169"/>
    <w:rsid w:val="004C5755"/>
    <w:rsid w:val="004E2A5F"/>
    <w:rsid w:val="004E75A6"/>
    <w:rsid w:val="00514DAF"/>
    <w:rsid w:val="00532EC7"/>
    <w:rsid w:val="00541CA3"/>
    <w:rsid w:val="005546A9"/>
    <w:rsid w:val="005548FA"/>
    <w:rsid w:val="005824AE"/>
    <w:rsid w:val="005846FB"/>
    <w:rsid w:val="005A05C1"/>
    <w:rsid w:val="005A1B36"/>
    <w:rsid w:val="005A4A3B"/>
    <w:rsid w:val="005A4CB5"/>
    <w:rsid w:val="005B2316"/>
    <w:rsid w:val="005F0DCE"/>
    <w:rsid w:val="0061068C"/>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8B7668"/>
    <w:rsid w:val="0091360E"/>
    <w:rsid w:val="00930A5C"/>
    <w:rsid w:val="00934503"/>
    <w:rsid w:val="00972598"/>
    <w:rsid w:val="00980EE7"/>
    <w:rsid w:val="00983FF3"/>
    <w:rsid w:val="009B1CD0"/>
    <w:rsid w:val="009B45B9"/>
    <w:rsid w:val="009C4738"/>
    <w:rsid w:val="009D661E"/>
    <w:rsid w:val="00A34D04"/>
    <w:rsid w:val="00AE7831"/>
    <w:rsid w:val="00B02608"/>
    <w:rsid w:val="00B0289C"/>
    <w:rsid w:val="00B054DA"/>
    <w:rsid w:val="00B81FEF"/>
    <w:rsid w:val="00B87564"/>
    <w:rsid w:val="00BA44E5"/>
    <w:rsid w:val="00BD767E"/>
    <w:rsid w:val="00BE6078"/>
    <w:rsid w:val="00C23457"/>
    <w:rsid w:val="00C630AD"/>
    <w:rsid w:val="00C83930"/>
    <w:rsid w:val="00C91060"/>
    <w:rsid w:val="00C911FE"/>
    <w:rsid w:val="00CD185D"/>
    <w:rsid w:val="00CD46CC"/>
    <w:rsid w:val="00CE67FD"/>
    <w:rsid w:val="00D25DA0"/>
    <w:rsid w:val="00D26AD2"/>
    <w:rsid w:val="00D337D7"/>
    <w:rsid w:val="00D412FD"/>
    <w:rsid w:val="00D46BC7"/>
    <w:rsid w:val="00D90A00"/>
    <w:rsid w:val="00E20DB0"/>
    <w:rsid w:val="00E47798"/>
    <w:rsid w:val="00E74C76"/>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17BA472"/>
  <w15:chartTrackingRefBased/>
  <w15:docId w15:val="{C0C82E25-EBA7-4A05-BEC9-CFFAA1E82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aliases w:val="rappel sommaire,d_lib.,mh2,Module heading 2,h5,Modalit_,H5,Niveau 5,Niveau5,Contrat 5,sous titre 1,délib.,Modalité,Heading 5,PetitArticle,Titre 4 : Titre Phase,ne pas utiliser"/>
    <w:basedOn w:val="Normal"/>
    <w:next w:val="Normal"/>
    <w:uiPriority w:val="1"/>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styleId="Rvision">
    <w:name w:val="Revision"/>
    <w:hidden/>
    <w:uiPriority w:val="99"/>
    <w:semiHidden/>
    <w:rsid w:val="005A1B36"/>
    <w:rPr>
      <w:rFonts w:ascii="Univers" w:hAnsi="Univers" w:cs="Univers"/>
    </w:rPr>
  </w:style>
  <w:style w:type="paragraph" w:customStyle="1" w:styleId="base">
    <w:name w:val="base"/>
    <w:basedOn w:val="Normal"/>
    <w:link w:val="baseCar"/>
    <w:qFormat/>
    <w:rsid w:val="008B7668"/>
    <w:pPr>
      <w:widowControl w:val="0"/>
      <w:suppressAutoHyphens w:val="0"/>
      <w:spacing w:before="120" w:after="120" w:line="264" w:lineRule="auto"/>
      <w:jc w:val="both"/>
    </w:pPr>
    <w:rPr>
      <w:rFonts w:ascii="Segoe UI" w:hAnsi="Segoe UI" w:cs="Times New Roman"/>
      <w:color w:val="000000"/>
      <w:lang w:eastAsia="fr-FR"/>
    </w:rPr>
  </w:style>
  <w:style w:type="character" w:customStyle="1" w:styleId="baseCar">
    <w:name w:val="base Car"/>
    <w:link w:val="base"/>
    <w:rsid w:val="008B7668"/>
    <w:rPr>
      <w:rFonts w:ascii="Segoe UI" w:hAnsi="Segoe UI"/>
      <w:color w:val="000000"/>
      <w:lang w:eastAsia="fr-FR"/>
    </w:rPr>
  </w:style>
  <w:style w:type="paragraph" w:customStyle="1" w:styleId="Textedeconclusion">
    <w:name w:val="| Texte de conclusion"/>
    <w:link w:val="TextedeconclusionCar"/>
    <w:uiPriority w:val="2"/>
    <w:qFormat/>
    <w:rsid w:val="008B7668"/>
    <w:pPr>
      <w:pBdr>
        <w:top w:val="single" w:sz="48" w:space="7" w:color="E5E5E5"/>
        <w:left w:val="single" w:sz="48" w:space="7" w:color="E5E5E5"/>
        <w:bottom w:val="single" w:sz="48" w:space="7" w:color="E5E5E5"/>
        <w:right w:val="single" w:sz="48" w:space="7" w:color="E5E5E5"/>
      </w:pBdr>
      <w:shd w:val="clear" w:color="auto" w:fill="F2F2F2"/>
      <w:spacing w:before="240" w:after="240"/>
      <w:ind w:left="284" w:right="284"/>
      <w:jc w:val="both"/>
    </w:pPr>
    <w:rPr>
      <w:rFonts w:ascii="Segoe UI" w:eastAsia="SimSun" w:hAnsi="Segoe UI" w:cs="Arial"/>
      <w:sz w:val="22"/>
      <w:szCs w:val="22"/>
    </w:rPr>
  </w:style>
  <w:style w:type="character" w:customStyle="1" w:styleId="TextedeconclusionCar">
    <w:name w:val="| Texte de conclusion Car"/>
    <w:link w:val="Textedeconclusion"/>
    <w:uiPriority w:val="2"/>
    <w:rsid w:val="008B7668"/>
    <w:rPr>
      <w:rFonts w:ascii="Segoe UI" w:eastAsia="SimSun" w:hAnsi="Segoe UI" w:cs="Arial"/>
      <w:sz w:val="22"/>
      <w:szCs w:val="22"/>
      <w:shd w:val="clear" w:color="auto" w:fill="F2F2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F2983-28A2-4C19-9240-F490D2F04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TotalTime>
  <Pages>7</Pages>
  <Words>1888</Words>
  <Characters>10387</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12251</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MALRIC Isabelle</cp:lastModifiedBy>
  <cp:revision>4</cp:revision>
  <cp:lastPrinted>2016-11-04T12:53:00Z</cp:lastPrinted>
  <dcterms:created xsi:type="dcterms:W3CDTF">2026-04-06T20:54:00Z</dcterms:created>
  <dcterms:modified xsi:type="dcterms:W3CDTF">2026-04-07T14:05:00Z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294d68a-d2f5-40e0-927d-026bfab8fc4b_Enabled">
    <vt:lpwstr>true</vt:lpwstr>
  </property>
  <property fmtid="{D5CDD505-2E9C-101B-9397-08002B2CF9AE}" pid="3" name="MSIP_Label_c294d68a-d2f5-40e0-927d-026bfab8fc4b_SetDate">
    <vt:lpwstr>2026-03-30T07:47:23Z</vt:lpwstr>
  </property>
  <property fmtid="{D5CDD505-2E9C-101B-9397-08002B2CF9AE}" pid="4" name="MSIP_Label_c294d68a-d2f5-40e0-927d-026bfab8fc4b_Method">
    <vt:lpwstr>Privileged</vt:lpwstr>
  </property>
  <property fmtid="{D5CDD505-2E9C-101B-9397-08002B2CF9AE}" pid="5" name="MSIP_Label_c294d68a-d2f5-40e0-927d-026bfab8fc4b_Name">
    <vt:lpwstr>l1_internal</vt:lpwstr>
  </property>
  <property fmtid="{D5CDD505-2E9C-101B-9397-08002B2CF9AE}" pid="6" name="MSIP_Label_c294d68a-d2f5-40e0-927d-026bfab8fc4b_SiteId">
    <vt:lpwstr>a5877034-8d6a-496a-8cf8-ceb5e3451109</vt:lpwstr>
  </property>
  <property fmtid="{D5CDD505-2E9C-101B-9397-08002B2CF9AE}" pid="7" name="MSIP_Label_c294d68a-d2f5-40e0-927d-026bfab8fc4b_ActionId">
    <vt:lpwstr>2937c43c-9919-48dd-bc2c-ba8542d4e18e</vt:lpwstr>
  </property>
  <property fmtid="{D5CDD505-2E9C-101B-9397-08002B2CF9AE}" pid="8" name="MSIP_Label_c294d68a-d2f5-40e0-927d-026bfab8fc4b_ContentBits">
    <vt:lpwstr>2</vt:lpwstr>
  </property>
  <property fmtid="{D5CDD505-2E9C-101B-9397-08002B2CF9AE}" pid="9" name="MSIP_Label_c294d68a-d2f5-40e0-927d-026bfab8fc4b_Tag">
    <vt:lpwstr>10, 0, 1, 1</vt:lpwstr>
  </property>
</Properties>
</file>